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16914E5" w14:textId="77777777" w:rsidR="00592BDA" w:rsidRDefault="00592BDA" w:rsidP="00592BDA">
      <w:pPr>
        <w:jc w:val="right"/>
      </w:pPr>
      <w:r>
        <w:t>Zał</w:t>
      </w:r>
      <w:r w:rsidR="00E53CC2">
        <w:t>ącznik</w:t>
      </w:r>
      <w:r>
        <w:t xml:space="preserve"> nr </w:t>
      </w:r>
      <w:r w:rsidR="00126D92">
        <w:t>6</w:t>
      </w:r>
      <w:r>
        <w:t xml:space="preserve"> do ZW</w:t>
      </w:r>
      <w:r w:rsidR="00E40C64">
        <w:t xml:space="preserve"> </w:t>
      </w:r>
      <w:r w:rsidR="005813EF" w:rsidRPr="005813EF">
        <w:t>121</w:t>
      </w:r>
      <w:r w:rsidR="0020624E" w:rsidRPr="005813EF">
        <w:t>/</w:t>
      </w:r>
      <w:r w:rsidR="0020624E">
        <w:t>2020</w:t>
      </w:r>
    </w:p>
    <w:p w14:paraId="37534CB7" w14:textId="77777777" w:rsidR="00A405D5" w:rsidRDefault="00A405D5" w:rsidP="00592BDA">
      <w:pPr>
        <w:jc w:val="right"/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774647" w14:paraId="31B837CC" w14:textId="77777777" w:rsidTr="00F810B9">
        <w:trPr>
          <w:trHeight w:val="2841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B2D2D0" w14:textId="77777777" w:rsidR="00FB6142" w:rsidRPr="002C3DA0" w:rsidRDefault="00FB6142" w:rsidP="00FB6142">
            <w:pPr>
              <w:rPr>
                <w:b/>
              </w:rPr>
            </w:pPr>
            <w:r w:rsidRPr="002C3DA0">
              <w:rPr>
                <w:b/>
              </w:rPr>
              <w:t xml:space="preserve">WYDZIAŁ ZARZĄDZANIA/Katedra </w:t>
            </w:r>
            <w:r w:rsidRPr="002C3DA0">
              <w:rPr>
                <w:rStyle w:val="Pogrubienie"/>
                <w:bdr w:val="none" w:sz="0" w:space="0" w:color="auto" w:frame="1"/>
                <w:shd w:val="clear" w:color="auto" w:fill="FFFFFF"/>
              </w:rPr>
              <w:t>Badań Operacyjnych</w:t>
            </w:r>
            <w:r w:rsidRPr="002C3DA0">
              <w:rPr>
                <w:b/>
                <w:bCs/>
                <w:bdr w:val="none" w:sz="0" w:space="0" w:color="auto" w:frame="1"/>
                <w:shd w:val="clear" w:color="auto" w:fill="FFFFFF"/>
              </w:rPr>
              <w:t xml:space="preserve"> </w:t>
            </w:r>
            <w:r w:rsidRPr="002C3DA0">
              <w:rPr>
                <w:rStyle w:val="Pogrubienie"/>
                <w:bdr w:val="none" w:sz="0" w:space="0" w:color="auto" w:frame="1"/>
                <w:shd w:val="clear" w:color="auto" w:fill="FFFFFF"/>
              </w:rPr>
              <w:t>i Inteligencji Biznesowej</w:t>
            </w:r>
          </w:p>
          <w:p w14:paraId="144E3BB3" w14:textId="77777777" w:rsidR="00774647" w:rsidRPr="00774647" w:rsidRDefault="00774647" w:rsidP="00041381">
            <w:pPr>
              <w:rPr>
                <w:b/>
              </w:rPr>
            </w:pPr>
          </w:p>
          <w:p w14:paraId="1854F61B" w14:textId="77777777"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774647">
              <w:t>KARTA PRZEDMIOTU</w:t>
            </w:r>
          </w:p>
          <w:p w14:paraId="0E722681" w14:textId="77777777" w:rsidR="00774647" w:rsidRPr="00774647" w:rsidRDefault="00774647" w:rsidP="00774647"/>
          <w:p w14:paraId="4C3BDB49" w14:textId="77777777" w:rsidR="00A73274" w:rsidRPr="00774647" w:rsidRDefault="005C16CA" w:rsidP="005C16CA">
            <w:pPr>
              <w:pStyle w:val="Nagwek2"/>
            </w:pPr>
            <w:r w:rsidRPr="00774647">
              <w:t xml:space="preserve">Nazwa </w:t>
            </w:r>
            <w:r w:rsidR="00C24AE7" w:rsidRPr="00774647">
              <w:t xml:space="preserve">przedmiotu </w:t>
            </w:r>
            <w:r w:rsidRPr="00774647">
              <w:t>w języku polskim</w:t>
            </w:r>
            <w:r w:rsidR="00774647">
              <w:t>:</w:t>
            </w:r>
            <w:r w:rsidRPr="00774647">
              <w:t xml:space="preserve"> </w:t>
            </w:r>
            <w:r w:rsidR="00F810B9" w:rsidRPr="00774647">
              <w:t>Wprowadzenie do SQL</w:t>
            </w:r>
          </w:p>
          <w:p w14:paraId="2F5850BE" w14:textId="77777777" w:rsidR="005C16CA" w:rsidRPr="00774647" w:rsidRDefault="005C16CA" w:rsidP="005C16CA">
            <w:pPr>
              <w:pStyle w:val="Nagwek2"/>
            </w:pPr>
            <w:r w:rsidRPr="00774647">
              <w:t xml:space="preserve">Nazwa </w:t>
            </w:r>
            <w:r w:rsidR="00C24AE7" w:rsidRPr="00774647">
              <w:t xml:space="preserve">przedmiotu </w:t>
            </w:r>
            <w:r w:rsidRPr="00774647">
              <w:t>w języku angielskim</w:t>
            </w:r>
            <w:r w:rsidR="00774647">
              <w:t>:</w:t>
            </w:r>
            <w:r w:rsidR="00F810B9" w:rsidRPr="00774647">
              <w:t xml:space="preserve"> </w:t>
            </w:r>
            <w:proofErr w:type="spellStart"/>
            <w:r w:rsidR="00F810B9" w:rsidRPr="00774647">
              <w:t>Introduction</w:t>
            </w:r>
            <w:proofErr w:type="spellEnd"/>
            <w:r w:rsidR="00F810B9" w:rsidRPr="00774647">
              <w:t xml:space="preserve"> to SQL</w:t>
            </w:r>
          </w:p>
          <w:p w14:paraId="6A1E5EF7" w14:textId="77777777" w:rsidR="002C4A38" w:rsidRPr="00774647" w:rsidRDefault="00D552A5">
            <w:pPr>
              <w:pStyle w:val="Nagwek2"/>
            </w:pPr>
            <w:r w:rsidRPr="00774647">
              <w:t>Kierunek studiów</w:t>
            </w:r>
            <w:r w:rsidR="002C4A38" w:rsidRPr="00774647">
              <w:t xml:space="preserve"> (jeśli dotyczy): </w:t>
            </w:r>
            <w:r w:rsidR="007F7B9A" w:rsidRPr="00774647">
              <w:t>Management</w:t>
            </w:r>
          </w:p>
          <w:p w14:paraId="2A2E10AF" w14:textId="77777777" w:rsidR="00D552A5" w:rsidRPr="00774647" w:rsidRDefault="009E431C">
            <w:pPr>
              <w:pStyle w:val="Nagwek2"/>
            </w:pPr>
            <w:r w:rsidRPr="00774647">
              <w:t>Specjalność</w:t>
            </w:r>
            <w:r w:rsidR="002C4A38" w:rsidRPr="00774647">
              <w:t xml:space="preserve"> (jeśli dotyczy)</w:t>
            </w:r>
            <w:r w:rsidRPr="00774647">
              <w:t xml:space="preserve">: </w:t>
            </w:r>
            <w:r w:rsidR="00E80837" w:rsidRPr="00774647">
              <w:t xml:space="preserve">  </w:t>
            </w:r>
            <w:proofErr w:type="spellStart"/>
            <w:r w:rsidR="007F7B9A" w:rsidRPr="00774647">
              <w:t>Organization</w:t>
            </w:r>
            <w:r w:rsidR="00E80837" w:rsidRPr="00774647">
              <w:t>al</w:t>
            </w:r>
            <w:proofErr w:type="spellEnd"/>
            <w:r w:rsidR="007F7B9A" w:rsidRPr="00774647">
              <w:t xml:space="preserve"> Management</w:t>
            </w:r>
          </w:p>
          <w:p w14:paraId="4442D314" w14:textId="77777777" w:rsidR="00D552A5" w:rsidRPr="00774647" w:rsidRDefault="00794A39">
            <w:pPr>
              <w:rPr>
                <w:b/>
                <w:bCs/>
              </w:rPr>
            </w:pPr>
            <w:r w:rsidRPr="00774647">
              <w:rPr>
                <w:b/>
                <w:bCs/>
              </w:rPr>
              <w:t xml:space="preserve">Poziom </w:t>
            </w:r>
            <w:r w:rsidR="002C4A38" w:rsidRPr="00774647">
              <w:rPr>
                <w:b/>
                <w:bCs/>
              </w:rPr>
              <w:t>i forma</w:t>
            </w:r>
            <w:r w:rsidR="00C24AE7" w:rsidRPr="00774647">
              <w:rPr>
                <w:b/>
                <w:bCs/>
              </w:rPr>
              <w:t xml:space="preserve"> studiów</w:t>
            </w:r>
            <w:r w:rsidR="00D552A5" w:rsidRPr="00774647">
              <w:rPr>
                <w:b/>
                <w:bCs/>
              </w:rPr>
              <w:t>:</w:t>
            </w:r>
            <w:r w:rsidR="00CD029D">
              <w:rPr>
                <w:b/>
                <w:bCs/>
              </w:rPr>
              <w:t xml:space="preserve"> </w:t>
            </w:r>
            <w:r w:rsidR="00CD029D" w:rsidRPr="00774647">
              <w:rPr>
                <w:b/>
                <w:bCs/>
              </w:rPr>
              <w:t xml:space="preserve"> </w:t>
            </w:r>
            <w:r w:rsidR="00A73274" w:rsidRPr="00774647">
              <w:rPr>
                <w:b/>
                <w:bCs/>
              </w:rPr>
              <w:t xml:space="preserve">I </w:t>
            </w:r>
            <w:r w:rsidR="00D552A5" w:rsidRPr="00774647">
              <w:rPr>
                <w:b/>
                <w:bCs/>
              </w:rPr>
              <w:t>stopień</w:t>
            </w:r>
            <w:r w:rsidR="00233BA2" w:rsidRPr="00774647">
              <w:rPr>
                <w:b/>
                <w:bCs/>
              </w:rPr>
              <w:t>, stacjonarna</w:t>
            </w:r>
            <w:r w:rsidR="00AB33CE" w:rsidRPr="00774647">
              <w:rPr>
                <w:b/>
                <w:bCs/>
              </w:rPr>
              <w:t xml:space="preserve"> </w:t>
            </w:r>
          </w:p>
          <w:p w14:paraId="52A8875F" w14:textId="77777777" w:rsidR="00D552A5" w:rsidRPr="00774647" w:rsidRDefault="00CD029D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 w:rsidR="002C4A38" w:rsidRPr="00774647">
              <w:rPr>
                <w:b/>
                <w:bCs/>
              </w:rPr>
              <w:t>wybieralny</w:t>
            </w:r>
          </w:p>
          <w:p w14:paraId="265E30F0" w14:textId="7121904C" w:rsidR="00D552A5" w:rsidRPr="00774647" w:rsidRDefault="00CD029D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 xml:space="preserve">Kod przedmiotu: </w:t>
            </w:r>
            <w:r w:rsidR="00602FF4" w:rsidRPr="00602FF4">
              <w:rPr>
                <w:b/>
                <w:bCs/>
              </w:rPr>
              <w:t>W08ZZZ-SL8064</w:t>
            </w:r>
          </w:p>
          <w:p w14:paraId="06883079" w14:textId="77777777" w:rsidR="009A3831" w:rsidRPr="00774647" w:rsidRDefault="00CD029D" w:rsidP="00CD029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Grupa kursów: </w:t>
            </w:r>
            <w:r w:rsidR="00C42A10" w:rsidRPr="00774647">
              <w:rPr>
                <w:b/>
                <w:bCs/>
              </w:rPr>
              <w:t>NIE</w:t>
            </w:r>
          </w:p>
        </w:tc>
      </w:tr>
    </w:tbl>
    <w:p w14:paraId="03415C8A" w14:textId="77777777" w:rsidR="003C37E7" w:rsidRDefault="003C37E7">
      <w:pPr>
        <w:rPr>
          <w:sz w:val="12"/>
          <w:szCs w:val="12"/>
        </w:rPr>
      </w:pPr>
    </w:p>
    <w:p w14:paraId="7D87BBEC" w14:textId="77777777" w:rsidR="005C16CA" w:rsidRDefault="005C16CA">
      <w:pPr>
        <w:rPr>
          <w:sz w:val="12"/>
          <w:szCs w:val="12"/>
        </w:rPr>
      </w:pPr>
    </w:p>
    <w:p w14:paraId="5B4149DE" w14:textId="77777777"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390B75" w14:paraId="510ADE99" w14:textId="77777777" w:rsidTr="00990D32">
        <w:tc>
          <w:tcPr>
            <w:tcW w:w="2802" w:type="dxa"/>
          </w:tcPr>
          <w:p w14:paraId="72BBA13D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32587F7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71DDCA4C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64A6AEF5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6992D5D4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41220447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96719C" w:rsidRPr="00390B75" w14:paraId="181FD51F" w14:textId="77777777" w:rsidTr="00990D32">
        <w:tc>
          <w:tcPr>
            <w:tcW w:w="2802" w:type="dxa"/>
          </w:tcPr>
          <w:p w14:paraId="290A8660" w14:textId="77777777" w:rsidR="0096719C" w:rsidRPr="00390B75" w:rsidRDefault="00BE27A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14:paraId="13D1CED8" w14:textId="6675D240" w:rsidR="0096719C" w:rsidRPr="00390B75" w:rsidRDefault="00ED2914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67" w:type="dxa"/>
          </w:tcPr>
          <w:p w14:paraId="72F8F042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5326123B" w14:textId="77777777" w:rsidR="0096719C" w:rsidRPr="00390B75" w:rsidRDefault="00F810B9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</w:tcPr>
          <w:p w14:paraId="76963DD1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7CCE79B3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</w:tr>
      <w:tr w:rsidR="00EB330B" w:rsidRPr="00390B75" w14:paraId="1D72BE2D" w14:textId="77777777" w:rsidTr="00990D32">
        <w:tc>
          <w:tcPr>
            <w:tcW w:w="2802" w:type="dxa"/>
          </w:tcPr>
          <w:p w14:paraId="183FBAF0" w14:textId="77777777" w:rsidR="00EB330B" w:rsidRDefault="00EB330B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5FF35743" w14:textId="77777777" w:rsidR="00EB330B" w:rsidRPr="00390B75" w:rsidRDefault="00F810B9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267" w:type="dxa"/>
          </w:tcPr>
          <w:p w14:paraId="15678986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40138789" w14:textId="674C27B3" w:rsidR="00EB330B" w:rsidRPr="00390B75" w:rsidRDefault="00ED2914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F810B9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14:paraId="484372E7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E9BE37B" w14:textId="77777777" w:rsidR="00EB330B" w:rsidRPr="00390B75" w:rsidRDefault="00EB330B">
            <w:pPr>
              <w:rPr>
                <w:sz w:val="22"/>
                <w:szCs w:val="22"/>
              </w:rPr>
            </w:pPr>
          </w:p>
        </w:tc>
      </w:tr>
      <w:tr w:rsidR="0096719C" w:rsidRPr="00390B75" w14:paraId="14391F15" w14:textId="77777777" w:rsidTr="00990D32">
        <w:tc>
          <w:tcPr>
            <w:tcW w:w="2802" w:type="dxa"/>
          </w:tcPr>
          <w:p w14:paraId="55F68BAE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14:paraId="6E59690D" w14:textId="77777777" w:rsidR="0096719C" w:rsidRPr="007358EE" w:rsidRDefault="00233BA2" w:rsidP="00EB33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  <w:r w:rsidRPr="007358EE">
              <w:rPr>
                <w:sz w:val="20"/>
                <w:szCs w:val="20"/>
              </w:rPr>
              <w:t>aliczenie na ocenę</w:t>
            </w:r>
          </w:p>
        </w:tc>
        <w:tc>
          <w:tcPr>
            <w:tcW w:w="1267" w:type="dxa"/>
          </w:tcPr>
          <w:p w14:paraId="77200591" w14:textId="77777777" w:rsidR="0096719C" w:rsidRPr="007358EE" w:rsidRDefault="0096719C" w:rsidP="0016135A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2282709B" w14:textId="77777777" w:rsidR="0096719C" w:rsidRPr="007358EE" w:rsidRDefault="00233BA2" w:rsidP="00EB33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  <w:r w:rsidRPr="007358EE">
              <w:rPr>
                <w:sz w:val="20"/>
                <w:szCs w:val="20"/>
              </w:rPr>
              <w:t>aliczenie na ocenę</w:t>
            </w:r>
          </w:p>
        </w:tc>
        <w:tc>
          <w:tcPr>
            <w:tcW w:w="1276" w:type="dxa"/>
          </w:tcPr>
          <w:p w14:paraId="0126B790" w14:textId="77777777" w:rsidR="0096719C" w:rsidRPr="007358EE" w:rsidRDefault="0096719C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14:paraId="455CCD34" w14:textId="77777777" w:rsidR="0096719C" w:rsidRPr="007358EE" w:rsidRDefault="0096719C">
            <w:pPr>
              <w:rPr>
                <w:sz w:val="20"/>
                <w:szCs w:val="20"/>
              </w:rPr>
            </w:pPr>
          </w:p>
        </w:tc>
      </w:tr>
      <w:tr w:rsidR="0096719C" w:rsidRPr="00390B75" w14:paraId="4D19A332" w14:textId="77777777" w:rsidTr="00990D32">
        <w:tc>
          <w:tcPr>
            <w:tcW w:w="2802" w:type="dxa"/>
          </w:tcPr>
          <w:p w14:paraId="6E6A29BD" w14:textId="77777777"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</w:tcPr>
          <w:p w14:paraId="79D031F1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4318D52D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2AB6E51C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45801AC5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E8FC8DD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390B75" w14:paraId="5838909D" w14:textId="77777777" w:rsidTr="00990D32">
        <w:tc>
          <w:tcPr>
            <w:tcW w:w="2802" w:type="dxa"/>
          </w:tcPr>
          <w:p w14:paraId="6B9697FE" w14:textId="77777777" w:rsidR="002C4A38" w:rsidRPr="00EB330B" w:rsidRDefault="002C4A3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14:paraId="0B51DB85" w14:textId="77777777" w:rsidR="002C4A38" w:rsidRPr="008C1EA7" w:rsidRDefault="00F810B9" w:rsidP="00390B75">
            <w:pPr>
              <w:jc w:val="center"/>
              <w:rPr>
                <w:sz w:val="22"/>
                <w:szCs w:val="22"/>
              </w:rPr>
            </w:pPr>
            <w:r w:rsidRPr="008C1EA7">
              <w:rPr>
                <w:sz w:val="22"/>
                <w:szCs w:val="22"/>
              </w:rPr>
              <w:t>2</w:t>
            </w:r>
          </w:p>
        </w:tc>
        <w:tc>
          <w:tcPr>
            <w:tcW w:w="1267" w:type="dxa"/>
          </w:tcPr>
          <w:p w14:paraId="5E5F34B0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057526B2" w14:textId="77777777" w:rsidR="002C4A38" w:rsidRPr="00390B75" w:rsidRDefault="00F810B9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14:paraId="7A5A3D92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72F9121B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390B75" w14:paraId="1D336F89" w14:textId="77777777" w:rsidTr="00990D32">
        <w:tc>
          <w:tcPr>
            <w:tcW w:w="2802" w:type="dxa"/>
          </w:tcPr>
          <w:p w14:paraId="0D10CC27" w14:textId="77777777" w:rsidR="005C16CA" w:rsidRDefault="005C16CA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</w:t>
            </w:r>
          </w:p>
          <w:p w14:paraId="5874A3F9" w14:textId="77777777" w:rsidR="009B74F0" w:rsidRPr="00EB330B" w:rsidRDefault="00BE27A3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14:paraId="0DC35CF4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1AD1B9C9" w14:textId="77777777" w:rsidR="009B74F0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7AD10FE2" w14:textId="77777777" w:rsidR="009B74F0" w:rsidRPr="00390B75" w:rsidRDefault="00F810B9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14:paraId="415B5653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680B867E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390B75" w14:paraId="16A55ADD" w14:textId="77777777" w:rsidTr="00990D32">
        <w:tc>
          <w:tcPr>
            <w:tcW w:w="2802" w:type="dxa"/>
          </w:tcPr>
          <w:p w14:paraId="594A937D" w14:textId="77777777" w:rsidR="00EB330B" w:rsidRPr="00C35AC8" w:rsidRDefault="00C35AC8" w:rsidP="00811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EB330B"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>
              <w:rPr>
                <w:sz w:val="20"/>
                <w:szCs w:val="20"/>
              </w:rPr>
              <w:t xml:space="preserve">udziału nauczycieli </w:t>
            </w:r>
            <w:r w:rsidR="008112FE">
              <w:rPr>
                <w:sz w:val="20"/>
                <w:szCs w:val="20"/>
              </w:rPr>
              <w:t xml:space="preserve">lub </w:t>
            </w:r>
            <w:r w:rsidR="00B1282C">
              <w:rPr>
                <w:sz w:val="20"/>
                <w:szCs w:val="20"/>
              </w:rPr>
              <w:t>innych osób prowadzących zajęcia</w:t>
            </w:r>
            <w:r w:rsidR="00EB330B" w:rsidRPr="00C35AC8">
              <w:rPr>
                <w:sz w:val="20"/>
                <w:szCs w:val="20"/>
              </w:rPr>
              <w:t xml:space="preserve">  (B</w:t>
            </w:r>
            <w:r w:rsidR="0020624E">
              <w:rPr>
                <w:sz w:val="20"/>
                <w:szCs w:val="20"/>
              </w:rPr>
              <w:t>U</w:t>
            </w:r>
            <w:r w:rsidR="00EB330B" w:rsidRPr="00C35AC8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1D090F82" w14:textId="524638BC" w:rsidR="00EB330B" w:rsidRPr="00390B75" w:rsidRDefault="00ED2914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1267" w:type="dxa"/>
          </w:tcPr>
          <w:p w14:paraId="7FA4B3AE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6C8E2906" w14:textId="49262D13" w:rsidR="00EB330B" w:rsidRPr="00390B75" w:rsidRDefault="00F810B9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ED2914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14:paraId="24C8AD1D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41A5F499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09B9C7C" w14:textId="77777777" w:rsidR="0096719C" w:rsidRDefault="0096719C">
      <w:pPr>
        <w:rPr>
          <w:sz w:val="12"/>
          <w:szCs w:val="12"/>
        </w:rPr>
      </w:pPr>
    </w:p>
    <w:p w14:paraId="4CCF36D5" w14:textId="77777777"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14:paraId="447777E6" w14:textId="77777777" w:rsidR="005C16CA" w:rsidRDefault="005C16CA">
      <w:pPr>
        <w:rPr>
          <w:sz w:val="12"/>
          <w:szCs w:val="12"/>
        </w:rPr>
      </w:pPr>
    </w:p>
    <w:p w14:paraId="363F8953" w14:textId="77777777"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77200942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3F5AB" w14:textId="77777777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677463A8" w14:textId="77777777" w:rsidR="005C16CA" w:rsidRDefault="0013356B" w:rsidP="0013356B">
            <w:r w:rsidRPr="005345FA">
              <w:t>Brak</w:t>
            </w:r>
          </w:p>
        </w:tc>
      </w:tr>
    </w:tbl>
    <w:p w14:paraId="23101207" w14:textId="77777777" w:rsidR="003C37E7" w:rsidRDefault="003C37E7">
      <w:pPr>
        <w:rPr>
          <w:sz w:val="12"/>
          <w:szCs w:val="12"/>
        </w:rPr>
      </w:pPr>
    </w:p>
    <w:p w14:paraId="3A90637F" w14:textId="77777777"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1A43C0" w14:paraId="08368741" w14:textId="77777777" w:rsidTr="001A43C0">
        <w:tc>
          <w:tcPr>
            <w:tcW w:w="9210" w:type="dxa"/>
          </w:tcPr>
          <w:p w14:paraId="5045C784" w14:textId="77777777"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14:paraId="2003FEA1" w14:textId="77777777" w:rsidR="002F73A1" w:rsidRDefault="002F73A1" w:rsidP="002F73A1">
            <w:r>
              <w:t xml:space="preserve">C1 Przyswojenie przez studentów wiedzy o systemach relacyjnych baz danych i mechanizmach ich tworzenia oraz użycia w praktyce. </w:t>
            </w:r>
          </w:p>
          <w:p w14:paraId="544C1AA3" w14:textId="77777777" w:rsidR="002F73A1" w:rsidRDefault="002F73A1" w:rsidP="002F73A1">
            <w:r>
              <w:t>C2 Przyswojenie przez studentów umiejętności tworzenia i wykorzystania systemów relacyjnych baz danych w pozyskiwaniu informacji ad hoc dla celów zarządzania firmą.</w:t>
            </w:r>
          </w:p>
          <w:p w14:paraId="06A6C93E" w14:textId="77777777" w:rsidR="002F73A1" w:rsidRPr="00C44F4D" w:rsidRDefault="002F73A1" w:rsidP="002F73A1">
            <w:pPr>
              <w:ind w:left="284" w:hanging="284"/>
              <w:rPr>
                <w:sz w:val="22"/>
                <w:szCs w:val="22"/>
              </w:rPr>
            </w:pPr>
            <w:r>
              <w:t>C3 Nabycie kompetencji społecznych specyficznych dla działalności związanej z zastosowaniem systemów baz danych w systemach informacyjnych zarządzania</w:t>
            </w:r>
          </w:p>
          <w:p w14:paraId="478303D3" w14:textId="77777777" w:rsidR="009E23F5" w:rsidRPr="001A43C0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14:paraId="2EEF74AC" w14:textId="77777777" w:rsidR="009E23F5" w:rsidRDefault="009E23F5">
      <w:pPr>
        <w:rPr>
          <w:sz w:val="12"/>
          <w:szCs w:val="12"/>
        </w:rPr>
      </w:pPr>
    </w:p>
    <w:p w14:paraId="335BBCD5" w14:textId="77777777" w:rsidR="005C16CA" w:rsidRDefault="005C16CA">
      <w:pPr>
        <w:rPr>
          <w:sz w:val="12"/>
          <w:szCs w:val="12"/>
        </w:rPr>
      </w:pPr>
    </w:p>
    <w:p w14:paraId="616802C1" w14:textId="77777777" w:rsidR="005C16CA" w:rsidRDefault="005C16CA">
      <w:pPr>
        <w:rPr>
          <w:sz w:val="12"/>
          <w:szCs w:val="12"/>
        </w:rPr>
      </w:pPr>
    </w:p>
    <w:p w14:paraId="6E3E9BF9" w14:textId="77777777" w:rsidR="005C16CA" w:rsidRDefault="005C16CA">
      <w:pPr>
        <w:rPr>
          <w:sz w:val="12"/>
          <w:szCs w:val="12"/>
        </w:rPr>
      </w:pPr>
    </w:p>
    <w:p w14:paraId="72F294F1" w14:textId="77777777" w:rsidR="005C16CA" w:rsidRDefault="005C16CA">
      <w:pPr>
        <w:rPr>
          <w:sz w:val="12"/>
          <w:szCs w:val="12"/>
        </w:rPr>
      </w:pPr>
    </w:p>
    <w:p w14:paraId="5F48DA8F" w14:textId="77777777" w:rsidR="005C16CA" w:rsidRDefault="005C16CA">
      <w:pPr>
        <w:rPr>
          <w:sz w:val="12"/>
          <w:szCs w:val="12"/>
        </w:rPr>
      </w:pPr>
    </w:p>
    <w:p w14:paraId="08F58747" w14:textId="77777777" w:rsidR="005C16CA" w:rsidRDefault="005C16CA">
      <w:pPr>
        <w:rPr>
          <w:sz w:val="12"/>
          <w:szCs w:val="12"/>
        </w:rPr>
      </w:pPr>
    </w:p>
    <w:p w14:paraId="4E5374C7" w14:textId="77777777" w:rsidR="005C16CA" w:rsidRDefault="005C16CA">
      <w:pPr>
        <w:rPr>
          <w:sz w:val="12"/>
          <w:szCs w:val="12"/>
        </w:rPr>
      </w:pPr>
    </w:p>
    <w:p w14:paraId="72B3C2CB" w14:textId="77777777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43E9D683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4D10A" w14:textId="77777777"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t xml:space="preserve">PRZEDMIOTOWE </w:t>
            </w:r>
            <w:r w:rsidR="00D552A5">
              <w:t xml:space="preserve">EFEKTY </w:t>
            </w:r>
            <w:r w:rsidR="00AB33CE">
              <w:t>UCZ</w:t>
            </w:r>
            <w:r w:rsidR="00D552A5">
              <w:t>ENIA</w:t>
            </w:r>
            <w:r w:rsidR="00252DBF">
              <w:t xml:space="preserve"> </w:t>
            </w:r>
            <w:r w:rsidR="00AB33CE">
              <w:t>SIĘ</w:t>
            </w:r>
          </w:p>
          <w:p w14:paraId="6C147107" w14:textId="77777777" w:rsidR="00F810B9" w:rsidRDefault="00F810B9" w:rsidP="00F810B9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14:paraId="6741183F" w14:textId="1944E844" w:rsidR="00F810B9" w:rsidRDefault="00F810B9" w:rsidP="00F810B9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602FF4">
              <w:t>U</w:t>
            </w:r>
            <w:r>
              <w:t>_W01. Zna strukturę relacyjnej bazy danych oraz podstawowe problemy i metody jej projektowania i implementacji.</w:t>
            </w:r>
          </w:p>
          <w:p w14:paraId="474C08B8" w14:textId="26CF9030" w:rsidR="00F810B9" w:rsidRDefault="00F810B9" w:rsidP="00F810B9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602FF4">
              <w:t>U</w:t>
            </w:r>
            <w:r>
              <w:t>_W02. Zna operacje algebry relacji, jako podstawy użycia systemu relacyjnej bazy danych w gromadzeniu, przechowywaniu i udostępnianiu danych oraz język kwerend systemu bazy danych.</w:t>
            </w:r>
          </w:p>
          <w:p w14:paraId="4AF760E5" w14:textId="77777777" w:rsidR="00F810B9" w:rsidRDefault="00F810B9" w:rsidP="00F810B9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14:paraId="0F4D1A2B" w14:textId="0C785BF3" w:rsidR="00F810B9" w:rsidRDefault="00F810B9" w:rsidP="00F810B9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602FF4">
              <w:t>U</w:t>
            </w:r>
            <w:r>
              <w:t>_U01. Potrafi zaprojektować i zaimplementować prosty system relacyjnej bazy danych.</w:t>
            </w:r>
          </w:p>
          <w:p w14:paraId="1BF1A975" w14:textId="51681500" w:rsidR="00874AAA" w:rsidRDefault="00F810B9" w:rsidP="00F810B9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602FF4">
              <w:t>U</w:t>
            </w:r>
            <w:r>
              <w:t>_U02. Potrafi pozyskiwać ad hoc informacje z relacyjnej bazy danych drogą definiowania procesów wyszukiwania danych w języku kwerend.</w:t>
            </w:r>
          </w:p>
          <w:p w14:paraId="20FEAC12" w14:textId="77777777" w:rsidR="002F73A1" w:rsidRDefault="002F73A1" w:rsidP="002F73A1">
            <w:pPr>
              <w:tabs>
                <w:tab w:val="left" w:pos="1144"/>
              </w:tabs>
              <w:ind w:left="1144" w:hanging="1144"/>
            </w:pPr>
            <w:r>
              <w:t>Z zakresu kompetencji społecznych:</w:t>
            </w:r>
          </w:p>
          <w:p w14:paraId="651BFBB7" w14:textId="445B8656" w:rsidR="002F73A1" w:rsidRDefault="002F73A1" w:rsidP="002F73A1">
            <w:pPr>
              <w:tabs>
                <w:tab w:val="left" w:pos="1144"/>
              </w:tabs>
              <w:ind w:left="1144" w:hanging="1144"/>
            </w:pPr>
            <w:r>
              <w:t>PE</w:t>
            </w:r>
            <w:r w:rsidR="00602FF4">
              <w:t>U</w:t>
            </w:r>
            <w:r>
              <w:t xml:space="preserve">_K01 Potrafi samodzielnie rozwijać swą wiedzę i umiejętności, współdziałać i pracować w zespołach, wykazuje gotowość do identyfikowania, analizy i rozwiązywania problemów w zakresie zastosowania systemów baz danych do rozwiązywania problemów zarządzania. </w:t>
            </w:r>
          </w:p>
          <w:p w14:paraId="7D9478C3" w14:textId="7D6A147D" w:rsidR="002F73A1" w:rsidRDefault="002F73A1" w:rsidP="002F73A1">
            <w:pPr>
              <w:tabs>
                <w:tab w:val="left" w:pos="1144"/>
              </w:tabs>
              <w:ind w:left="1144" w:hanging="1144"/>
            </w:pPr>
            <w:r>
              <w:t>PE</w:t>
            </w:r>
            <w:r w:rsidR="00602FF4">
              <w:t>U</w:t>
            </w:r>
            <w:r>
              <w:t>_K02. Potrafi w sposób profesjonalny poszukiwać oraz dobierać metody rozwiązywania problemów, brać za nie odpowiedzialność, przekazywać, przekonywać i bronić własnych poglądów związanych z zastosowaniem systemów baz danych w rozwiązywaniu problemów zarządzania.</w:t>
            </w:r>
          </w:p>
        </w:tc>
      </w:tr>
    </w:tbl>
    <w:p w14:paraId="7CD73B39" w14:textId="77777777" w:rsidR="00480AC6" w:rsidRDefault="00480AC6" w:rsidP="00C44F4D">
      <w:pPr>
        <w:rPr>
          <w:sz w:val="20"/>
          <w:szCs w:val="20"/>
          <w:vertAlign w:val="superscript"/>
        </w:rPr>
      </w:pPr>
    </w:p>
    <w:p w14:paraId="6807FF87" w14:textId="77777777" w:rsidR="00A405D5" w:rsidRDefault="00A405D5" w:rsidP="00C44F4D">
      <w:pPr>
        <w:rPr>
          <w:sz w:val="20"/>
          <w:szCs w:val="20"/>
          <w:vertAlign w:val="superscript"/>
        </w:rPr>
      </w:pPr>
    </w:p>
    <w:p w14:paraId="15E2C7C5" w14:textId="77777777" w:rsidR="00A405D5" w:rsidRDefault="00A405D5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1"/>
        <w:gridCol w:w="6822"/>
        <w:gridCol w:w="1477"/>
      </w:tblGrid>
      <w:tr w:rsidR="00D552A5" w14:paraId="54867824" w14:textId="77777777" w:rsidTr="00173D2B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168F5B" w14:textId="77777777"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 w14:paraId="71959165" w14:textId="77777777" w:rsidTr="00173D2B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BBCE00" w14:textId="77777777" w:rsidR="00D552A5" w:rsidRPr="004D7607" w:rsidRDefault="00D552A5" w:rsidP="002B5912">
            <w:pPr>
              <w:pStyle w:val="Nagwek3"/>
              <w:snapToGrid w:val="0"/>
              <w:spacing w:before="60" w:after="20"/>
            </w:pPr>
            <w:r w:rsidRPr="004D7607">
              <w:t>Forma zajęć</w:t>
            </w:r>
            <w:r w:rsidR="00F60A81" w:rsidRPr="004D7607">
              <w:t xml:space="preserve"> </w:t>
            </w:r>
            <w:r w:rsidR="002F73A1">
              <w:t>–</w:t>
            </w:r>
            <w:r w:rsidR="00F60A81" w:rsidRPr="004D7607">
              <w:t xml:space="preserve"> </w:t>
            </w:r>
            <w:r w:rsidR="00D81453"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DAB66F" w14:textId="77777777" w:rsidR="00D552A5" w:rsidRDefault="00D552A5" w:rsidP="00D81453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  <w:r w:rsidR="00D81453">
              <w:t xml:space="preserve"> </w:t>
            </w:r>
          </w:p>
        </w:tc>
      </w:tr>
      <w:tr w:rsidR="00173D2B" w14:paraId="3D820CB5" w14:textId="77777777" w:rsidTr="007F3FCA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F7BE10" w14:textId="77777777" w:rsidR="00173D2B" w:rsidRPr="00B778E8" w:rsidRDefault="00173D2B" w:rsidP="00173D2B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bookmarkStart w:id="0" w:name="_GoBack" w:colFirst="2" w:colLast="2"/>
            <w:r w:rsidRPr="00B778E8">
              <w:rPr>
                <w:bCs/>
                <w:color w:val="000000"/>
              </w:rPr>
              <w:t>Wy1</w:t>
            </w:r>
          </w:p>
        </w:tc>
        <w:tc>
          <w:tcPr>
            <w:tcW w:w="6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4334B7" w14:textId="77777777" w:rsidR="00173D2B" w:rsidRPr="00FB66B2" w:rsidRDefault="00173D2B" w:rsidP="00173D2B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FB66B2">
              <w:rPr>
                <w:sz w:val="22"/>
                <w:szCs w:val="22"/>
                <w:lang w:eastAsia="en-US"/>
              </w:rPr>
              <w:t xml:space="preserve">Opis programu przedmiotu, organizacja zajęć oraz zasady zaliczania i oceniania.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4A4691" w14:textId="77777777" w:rsidR="00173D2B" w:rsidRPr="00B778E8" w:rsidRDefault="000F09DA" w:rsidP="00173D2B">
            <w:pPr>
              <w:snapToGrid w:val="0"/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173D2B" w14:paraId="21BA32DA" w14:textId="77777777" w:rsidTr="007F3FCA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2E421D" w14:textId="3864E8D0" w:rsidR="00173D2B" w:rsidRPr="00B778E8" w:rsidRDefault="00173D2B" w:rsidP="007F3FCA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B778E8">
              <w:rPr>
                <w:bCs/>
                <w:color w:val="000000"/>
              </w:rPr>
              <w:t>Wy2</w:t>
            </w:r>
          </w:p>
        </w:tc>
        <w:tc>
          <w:tcPr>
            <w:tcW w:w="6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AB1B84" w14:textId="77777777" w:rsidR="00173D2B" w:rsidRPr="00FB66B2" w:rsidRDefault="000F09DA" w:rsidP="00173D2B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FB66B2">
              <w:rPr>
                <w:sz w:val="22"/>
                <w:szCs w:val="22"/>
                <w:lang w:eastAsia="en-US"/>
              </w:rPr>
              <w:t xml:space="preserve">Technologia relacyjnych baz danych. System zarządzania bazą danych. Relacyjna baza danych i jej struktura. </w:t>
            </w:r>
            <w:r>
              <w:rPr>
                <w:sz w:val="22"/>
                <w:szCs w:val="22"/>
                <w:lang w:eastAsia="en-US"/>
              </w:rPr>
              <w:t>Tworzenie tabel.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B6DA6" w14:textId="395D2CF4" w:rsidR="00173D2B" w:rsidRDefault="007F3FCA" w:rsidP="00173D2B">
            <w:pP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0F09DA" w14:paraId="67413AAF" w14:textId="77777777" w:rsidTr="007F3FCA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3D9BD9" w14:textId="148E2862" w:rsidR="000F09DA" w:rsidRPr="00B778E8" w:rsidRDefault="007F3FCA" w:rsidP="009F3B76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Wy</w:t>
            </w:r>
            <w:r w:rsidR="009F3B76">
              <w:rPr>
                <w:bCs/>
                <w:color w:val="000000"/>
              </w:rPr>
              <w:t>3</w:t>
            </w:r>
          </w:p>
        </w:tc>
        <w:tc>
          <w:tcPr>
            <w:tcW w:w="6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90DF0C" w14:textId="77777777" w:rsidR="000F09DA" w:rsidRPr="00FB66B2" w:rsidRDefault="000F09DA" w:rsidP="000F09DA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FB66B2">
              <w:rPr>
                <w:sz w:val="22"/>
                <w:szCs w:val="22"/>
                <w:lang w:eastAsia="en-US"/>
              </w:rPr>
              <w:t>Operacje aktualizacji danych. Więzy integralności.</w:t>
            </w:r>
            <w:r>
              <w:rPr>
                <w:sz w:val="22"/>
                <w:szCs w:val="22"/>
                <w:lang w:eastAsia="en-US"/>
              </w:rPr>
              <w:t xml:space="preserve"> Akcje referencyjne. Przykłady rozwiązywane wspólnie ze studentami.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9BC15" w14:textId="77084A28" w:rsidR="000F09DA" w:rsidRDefault="007F3FCA" w:rsidP="000F09DA">
            <w:pP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0F09DA" w14:paraId="5043C103" w14:textId="77777777" w:rsidTr="007F3FCA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75293C" w14:textId="78FC04E8" w:rsidR="000F09DA" w:rsidRPr="00B778E8" w:rsidRDefault="009F3B76" w:rsidP="009F3B76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W4</w:t>
            </w:r>
          </w:p>
        </w:tc>
        <w:tc>
          <w:tcPr>
            <w:tcW w:w="6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BBBE96" w14:textId="77777777" w:rsidR="000F09DA" w:rsidRPr="00FB66B2" w:rsidRDefault="000F09DA" w:rsidP="000F09DA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FB66B2">
              <w:rPr>
                <w:sz w:val="22"/>
                <w:szCs w:val="22"/>
                <w:lang w:eastAsia="en-US"/>
              </w:rPr>
              <w:t xml:space="preserve">Definicja, zastosowanie i realizacja operacji na tabelach: selekcja, projekcja, </w:t>
            </w:r>
            <w:r>
              <w:rPr>
                <w:sz w:val="22"/>
                <w:szCs w:val="22"/>
                <w:lang w:eastAsia="en-US"/>
              </w:rPr>
              <w:t xml:space="preserve">grupowanie, sortowanie. Przykłady.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8B4786" w14:textId="0D62F890" w:rsidR="000F09DA" w:rsidRPr="0099045B" w:rsidRDefault="007F3FCA" w:rsidP="000F0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0F09DA" w14:paraId="6937682D" w14:textId="77777777" w:rsidTr="007F3FCA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50680E" w14:textId="19E39020" w:rsidR="000F09DA" w:rsidRDefault="007F3FCA" w:rsidP="009F3B76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Wy</w:t>
            </w:r>
            <w:r w:rsidR="009F3B76">
              <w:rPr>
                <w:bCs/>
                <w:color w:val="000000"/>
              </w:rPr>
              <w:t>5</w:t>
            </w:r>
          </w:p>
        </w:tc>
        <w:tc>
          <w:tcPr>
            <w:tcW w:w="6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4C45D" w14:textId="77777777" w:rsidR="000F09DA" w:rsidRPr="00FB66B2" w:rsidRDefault="000F09DA" w:rsidP="000F09D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FB66B2">
              <w:rPr>
                <w:sz w:val="22"/>
                <w:szCs w:val="22"/>
                <w:lang w:eastAsia="en-US"/>
              </w:rPr>
              <w:t>Definicja, zastosowanie i realizacja operacji na tabelach: równo-złączenie. Złożenie operacji selekcji, projekcji</w:t>
            </w:r>
            <w:r>
              <w:rPr>
                <w:sz w:val="22"/>
                <w:szCs w:val="22"/>
                <w:lang w:eastAsia="en-US"/>
              </w:rPr>
              <w:t xml:space="preserve"> i równo-złączenia. Złączenia zewnętrzne. Przykłady.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E177A" w14:textId="276BCBC6" w:rsidR="000F09DA" w:rsidRDefault="007F3FCA" w:rsidP="000F0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0F09DA" w14:paraId="2BB16CDA" w14:textId="77777777" w:rsidTr="007F3FCA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A483C8" w14:textId="77777777" w:rsidR="000F09DA" w:rsidRPr="00B778E8" w:rsidRDefault="000F09DA" w:rsidP="000F09DA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B778E8">
              <w:rPr>
                <w:color w:val="000000"/>
              </w:rPr>
              <w:t>Wy</w:t>
            </w:r>
            <w:r>
              <w:rPr>
                <w:color w:val="000000"/>
              </w:rPr>
              <w:t>6</w:t>
            </w:r>
          </w:p>
        </w:tc>
        <w:tc>
          <w:tcPr>
            <w:tcW w:w="6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6045AD" w14:textId="77777777" w:rsidR="000F09DA" w:rsidRPr="00FB66B2" w:rsidRDefault="000F09DA" w:rsidP="000F09DA">
            <w:pPr>
              <w:snapToGrid w:val="0"/>
              <w:spacing w:before="20" w:after="20"/>
              <w:rPr>
                <w:bCs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Perspektywy. Podzapytania. </w:t>
            </w:r>
            <w:r w:rsidRPr="00FB66B2">
              <w:rPr>
                <w:sz w:val="22"/>
                <w:szCs w:val="22"/>
                <w:lang w:eastAsia="en-US"/>
              </w:rPr>
              <w:t>Definicja, zastosowanie i realizacja operacji na tabelach: operacje teoriomnogościowe: suma, iloczyn, różnica niesymetryczna, dopełnienie.</w:t>
            </w:r>
            <w:r>
              <w:rPr>
                <w:sz w:val="22"/>
                <w:szCs w:val="22"/>
                <w:lang w:eastAsia="en-US"/>
              </w:rPr>
              <w:t xml:space="preserve"> Przykłady.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5DFCA1" w14:textId="3AE0D386" w:rsidR="000F09DA" w:rsidRDefault="009F3B76" w:rsidP="000F09DA">
            <w:pP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0F09DA" w14:paraId="4030BBD1" w14:textId="77777777" w:rsidTr="007F3FCA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A9C228" w14:textId="5183849D" w:rsidR="000F09DA" w:rsidRPr="00B778E8" w:rsidRDefault="000F09DA" w:rsidP="009F3B76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B778E8">
              <w:rPr>
                <w:bCs/>
                <w:color w:val="000000"/>
              </w:rPr>
              <w:t>Wy</w:t>
            </w:r>
            <w:r w:rsidR="009F3B76">
              <w:rPr>
                <w:bCs/>
                <w:color w:val="000000"/>
              </w:rPr>
              <w:t>7</w:t>
            </w:r>
          </w:p>
        </w:tc>
        <w:tc>
          <w:tcPr>
            <w:tcW w:w="6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A6601" w14:textId="77777777" w:rsidR="000F09DA" w:rsidRPr="00FB66B2" w:rsidRDefault="000F09DA" w:rsidP="000F09DA">
            <w:pPr>
              <w:snapToGrid w:val="0"/>
              <w:spacing w:before="20" w:after="20"/>
              <w:rPr>
                <w:bCs/>
                <w:color w:val="000000"/>
                <w:sz w:val="22"/>
                <w:szCs w:val="22"/>
              </w:rPr>
            </w:pPr>
            <w:r w:rsidRPr="00FB66B2">
              <w:rPr>
                <w:sz w:val="22"/>
                <w:szCs w:val="22"/>
                <w:lang w:eastAsia="en-US"/>
              </w:rPr>
              <w:t>Definicja, zastosowanie i realizacja operacji na tabelach: dzielenie i teta-złączenie.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7F64D" w14:textId="0F900CB4" w:rsidR="000F09DA" w:rsidRDefault="007F3FCA" w:rsidP="000F09DA">
            <w:pP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0F09DA" w14:paraId="043F3A0E" w14:textId="77777777" w:rsidTr="007F3FCA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A22495" w14:textId="7F3E7E20" w:rsidR="000F09DA" w:rsidRPr="00B778E8" w:rsidRDefault="000F09DA" w:rsidP="009F3B76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B778E8">
              <w:rPr>
                <w:bCs/>
                <w:color w:val="000000"/>
              </w:rPr>
              <w:t>Wy</w:t>
            </w:r>
            <w:r w:rsidR="009F3B76">
              <w:rPr>
                <w:bCs/>
                <w:color w:val="000000"/>
              </w:rPr>
              <w:t>8</w:t>
            </w:r>
          </w:p>
        </w:tc>
        <w:tc>
          <w:tcPr>
            <w:tcW w:w="6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6231EE" w14:textId="77777777" w:rsidR="00D05E25" w:rsidRDefault="000F09DA" w:rsidP="00D05E25">
            <w:pPr>
              <w:snapToGrid w:val="0"/>
              <w:spacing w:before="20" w:after="2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Wybrane zaawansowane możliwości SQL: funkcje okna i szeregujące, funkcje użytkownika, instrukcja warunkowa i pętle, wyzwalacze. </w:t>
            </w:r>
          </w:p>
          <w:p w14:paraId="25227471" w14:textId="77777777" w:rsidR="000F09DA" w:rsidRPr="00FB66B2" w:rsidRDefault="00D05E25" w:rsidP="00D432A0">
            <w:pPr>
              <w:snapToGrid w:val="0"/>
              <w:spacing w:before="20" w:after="2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Sprawdzian </w:t>
            </w:r>
            <w:r w:rsidR="00D432A0">
              <w:rPr>
                <w:bCs/>
                <w:color w:val="000000"/>
                <w:sz w:val="22"/>
                <w:szCs w:val="22"/>
              </w:rPr>
              <w:t>pisemny</w:t>
            </w:r>
            <w:r w:rsidR="000F09DA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9EBFE" w14:textId="7DEE5305" w:rsidR="000F09DA" w:rsidRDefault="009F3B76" w:rsidP="000F09DA">
            <w:pPr>
              <w:jc w:val="center"/>
            </w:pPr>
            <w:r>
              <w:t>5</w:t>
            </w:r>
          </w:p>
        </w:tc>
      </w:tr>
      <w:bookmarkEnd w:id="0"/>
      <w:tr w:rsidR="000F09DA" w14:paraId="44409148" w14:textId="77777777" w:rsidTr="007F3FCA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A2E935" w14:textId="77777777" w:rsidR="000F09DA" w:rsidRPr="00CE613F" w:rsidRDefault="000F09DA" w:rsidP="000F09DA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D9399E" w14:textId="77777777" w:rsidR="000F09DA" w:rsidRPr="00CE613F" w:rsidRDefault="000F09DA" w:rsidP="000F09DA">
            <w:pPr>
              <w:snapToGrid w:val="0"/>
              <w:spacing w:before="20" w:after="20"/>
              <w:rPr>
                <w:szCs w:val="23"/>
              </w:rPr>
            </w:pPr>
            <w:r w:rsidRPr="00CE613F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845869" w14:textId="7F333EAE" w:rsidR="000F09DA" w:rsidRPr="0013356B" w:rsidRDefault="007F3FCA" w:rsidP="000F09DA">
            <w:pPr>
              <w:snapToGrid w:val="0"/>
              <w:spacing w:before="20" w:after="20"/>
              <w:jc w:val="center"/>
            </w:pPr>
            <w:r>
              <w:t>30</w:t>
            </w:r>
          </w:p>
        </w:tc>
      </w:tr>
    </w:tbl>
    <w:p w14:paraId="7C124886" w14:textId="77777777" w:rsidR="00937508" w:rsidRDefault="00937508">
      <w:pPr>
        <w:rPr>
          <w:sz w:val="12"/>
          <w:szCs w:val="12"/>
        </w:rPr>
      </w:pPr>
    </w:p>
    <w:p w14:paraId="647546EC" w14:textId="77777777" w:rsidR="00252DBF" w:rsidRDefault="00252DBF">
      <w:pPr>
        <w:rPr>
          <w:sz w:val="12"/>
          <w:szCs w:val="12"/>
        </w:rPr>
      </w:pPr>
    </w:p>
    <w:p w14:paraId="022EAA86" w14:textId="77777777" w:rsidR="00252DBF" w:rsidRDefault="00252DBF">
      <w:pPr>
        <w:rPr>
          <w:sz w:val="12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2"/>
        <w:gridCol w:w="6980"/>
        <w:gridCol w:w="1417"/>
      </w:tblGrid>
      <w:tr w:rsidR="00252DBF" w:rsidRPr="00390B75" w14:paraId="084713DC" w14:textId="77777777" w:rsidTr="00546AA8">
        <w:tc>
          <w:tcPr>
            <w:tcW w:w="7792" w:type="dxa"/>
            <w:gridSpan w:val="2"/>
          </w:tcPr>
          <w:p w14:paraId="5350818A" w14:textId="77777777"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417" w:type="dxa"/>
          </w:tcPr>
          <w:p w14:paraId="52866114" w14:textId="77777777" w:rsidR="00252DBF" w:rsidRPr="00390B75" w:rsidRDefault="00252DBF" w:rsidP="00F138A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DB6B2B" w:rsidRPr="00390B75" w14:paraId="0E48FAAD" w14:textId="77777777" w:rsidTr="00546AA8">
        <w:tc>
          <w:tcPr>
            <w:tcW w:w="812" w:type="dxa"/>
          </w:tcPr>
          <w:p w14:paraId="29D19F5D" w14:textId="77777777" w:rsidR="00DB6B2B" w:rsidRPr="00A2342A" w:rsidRDefault="00DB6B2B" w:rsidP="00DB6B2B">
            <w:pPr>
              <w:rPr>
                <w:color w:val="000000"/>
              </w:rPr>
            </w:pPr>
            <w:r w:rsidRPr="00A2342A">
              <w:rPr>
                <w:color w:val="000000"/>
              </w:rPr>
              <w:t>La1</w:t>
            </w:r>
          </w:p>
        </w:tc>
        <w:tc>
          <w:tcPr>
            <w:tcW w:w="6980" w:type="dxa"/>
          </w:tcPr>
          <w:p w14:paraId="69DB6E5A" w14:textId="77777777" w:rsidR="00DB6B2B" w:rsidRPr="00A2342A" w:rsidRDefault="00222C2A" w:rsidP="00DB6B2B">
            <w:pPr>
              <w:rPr>
                <w:color w:val="000000"/>
              </w:rPr>
            </w:pPr>
            <w:r>
              <w:rPr>
                <w:color w:val="000000"/>
              </w:rPr>
              <w:t xml:space="preserve">Prezentacja wymagań i sposobu oceniania. </w:t>
            </w:r>
            <w:r w:rsidR="00DB6B2B" w:rsidRPr="00A2342A">
              <w:rPr>
                <w:color w:val="000000"/>
              </w:rPr>
              <w:t xml:space="preserve">Przykładowy system zarządzania relacyjną bazą danych i jego funkcje;  tworzenie bazy danych w SQL; definiowanie struktury tabel bazy danych w SQL. </w:t>
            </w:r>
          </w:p>
        </w:tc>
        <w:tc>
          <w:tcPr>
            <w:tcW w:w="1417" w:type="dxa"/>
          </w:tcPr>
          <w:p w14:paraId="22255C0C" w14:textId="77777777" w:rsidR="00DB6B2B" w:rsidRPr="00A2342A" w:rsidRDefault="00DB6B2B" w:rsidP="00DB6B2B">
            <w:pPr>
              <w:jc w:val="center"/>
              <w:rPr>
                <w:color w:val="000000"/>
              </w:rPr>
            </w:pPr>
            <w:r w:rsidRPr="00A2342A">
              <w:rPr>
                <w:color w:val="000000"/>
              </w:rPr>
              <w:t>2</w:t>
            </w:r>
          </w:p>
        </w:tc>
      </w:tr>
      <w:tr w:rsidR="00DB6B2B" w:rsidRPr="00390B75" w14:paraId="36E68579" w14:textId="77777777" w:rsidTr="00546AA8">
        <w:tc>
          <w:tcPr>
            <w:tcW w:w="812" w:type="dxa"/>
          </w:tcPr>
          <w:p w14:paraId="20C568CF" w14:textId="77777777" w:rsidR="00DB6B2B" w:rsidRPr="00A2342A" w:rsidRDefault="00DB6B2B" w:rsidP="00DB6B2B">
            <w:pPr>
              <w:rPr>
                <w:color w:val="000000"/>
              </w:rPr>
            </w:pPr>
            <w:r w:rsidRPr="00A2342A">
              <w:rPr>
                <w:color w:val="000000"/>
              </w:rPr>
              <w:lastRenderedPageBreak/>
              <w:t>La2</w:t>
            </w:r>
          </w:p>
        </w:tc>
        <w:tc>
          <w:tcPr>
            <w:tcW w:w="6980" w:type="dxa"/>
          </w:tcPr>
          <w:p w14:paraId="50529C3F" w14:textId="77777777" w:rsidR="00DB6B2B" w:rsidRPr="00A2342A" w:rsidRDefault="00DB6B2B" w:rsidP="00DB6B2B">
            <w:pPr>
              <w:rPr>
                <w:color w:val="000000"/>
              </w:rPr>
            </w:pPr>
            <w:r w:rsidRPr="00A2342A">
              <w:rPr>
                <w:color w:val="000000"/>
              </w:rPr>
              <w:t xml:space="preserve">Definiowanie właściwości danych, definiowanie kluczy podstawowych i dodatkowych. </w:t>
            </w:r>
          </w:p>
        </w:tc>
        <w:tc>
          <w:tcPr>
            <w:tcW w:w="1417" w:type="dxa"/>
          </w:tcPr>
          <w:p w14:paraId="0C410EEE" w14:textId="77777777" w:rsidR="00DB6B2B" w:rsidRPr="00A2342A" w:rsidRDefault="00DB6B2B" w:rsidP="00DB6B2B">
            <w:pPr>
              <w:jc w:val="center"/>
              <w:rPr>
                <w:color w:val="000000"/>
              </w:rPr>
            </w:pPr>
            <w:r w:rsidRPr="00A2342A">
              <w:rPr>
                <w:color w:val="000000"/>
              </w:rPr>
              <w:t>2</w:t>
            </w:r>
          </w:p>
        </w:tc>
      </w:tr>
      <w:tr w:rsidR="00DB6B2B" w:rsidRPr="00390B75" w14:paraId="302361FB" w14:textId="77777777" w:rsidTr="00546AA8">
        <w:tc>
          <w:tcPr>
            <w:tcW w:w="812" w:type="dxa"/>
          </w:tcPr>
          <w:p w14:paraId="449B3199" w14:textId="77777777" w:rsidR="00DB6B2B" w:rsidRPr="00A2342A" w:rsidRDefault="00DB6B2B" w:rsidP="00DB6B2B">
            <w:pPr>
              <w:rPr>
                <w:color w:val="000000"/>
              </w:rPr>
            </w:pPr>
            <w:r w:rsidRPr="00A2342A">
              <w:rPr>
                <w:color w:val="000000"/>
              </w:rPr>
              <w:t>La3</w:t>
            </w:r>
          </w:p>
        </w:tc>
        <w:tc>
          <w:tcPr>
            <w:tcW w:w="6980" w:type="dxa"/>
          </w:tcPr>
          <w:p w14:paraId="10CA8EBB" w14:textId="77777777" w:rsidR="00DB6B2B" w:rsidRPr="00A2342A" w:rsidRDefault="00DB6B2B" w:rsidP="00DB6B2B">
            <w:pPr>
              <w:rPr>
                <w:color w:val="000000"/>
              </w:rPr>
            </w:pPr>
            <w:r w:rsidRPr="00A2342A">
              <w:rPr>
                <w:color w:val="000000"/>
              </w:rPr>
              <w:t>Operacje aktualizacji w SQL. Weryfikacja funkcjonowania mechanizmów kontroli więzów integralności.</w:t>
            </w:r>
          </w:p>
        </w:tc>
        <w:tc>
          <w:tcPr>
            <w:tcW w:w="1417" w:type="dxa"/>
          </w:tcPr>
          <w:p w14:paraId="45D24EBC" w14:textId="77777777" w:rsidR="00DB6B2B" w:rsidRPr="00A2342A" w:rsidRDefault="00DB6B2B" w:rsidP="00DB6B2B">
            <w:pPr>
              <w:jc w:val="center"/>
              <w:rPr>
                <w:color w:val="000000"/>
              </w:rPr>
            </w:pPr>
            <w:r w:rsidRPr="00A2342A">
              <w:rPr>
                <w:color w:val="000000"/>
              </w:rPr>
              <w:t>2</w:t>
            </w:r>
          </w:p>
        </w:tc>
      </w:tr>
      <w:tr w:rsidR="00DB6B2B" w:rsidRPr="00390B75" w14:paraId="0A263B0F" w14:textId="77777777" w:rsidTr="00546AA8">
        <w:tc>
          <w:tcPr>
            <w:tcW w:w="812" w:type="dxa"/>
          </w:tcPr>
          <w:p w14:paraId="5872B24C" w14:textId="77777777" w:rsidR="00DB6B2B" w:rsidRPr="00A2342A" w:rsidRDefault="00DB6B2B" w:rsidP="00DB6B2B">
            <w:pPr>
              <w:rPr>
                <w:color w:val="000000"/>
              </w:rPr>
            </w:pPr>
            <w:r w:rsidRPr="00A2342A">
              <w:rPr>
                <w:color w:val="000000"/>
              </w:rPr>
              <w:t>La4</w:t>
            </w:r>
          </w:p>
        </w:tc>
        <w:tc>
          <w:tcPr>
            <w:tcW w:w="6980" w:type="dxa"/>
          </w:tcPr>
          <w:p w14:paraId="432EFED3" w14:textId="77777777" w:rsidR="00DB6B2B" w:rsidRPr="00A2342A" w:rsidRDefault="00DB6B2B" w:rsidP="00DB6B2B">
            <w:pPr>
              <w:rPr>
                <w:color w:val="000000"/>
              </w:rPr>
            </w:pPr>
            <w:r w:rsidRPr="00A2342A">
              <w:rPr>
                <w:color w:val="000000"/>
              </w:rPr>
              <w:t>Sprawdzian praktyczny przy komputerze (F1).</w:t>
            </w:r>
          </w:p>
        </w:tc>
        <w:tc>
          <w:tcPr>
            <w:tcW w:w="1417" w:type="dxa"/>
          </w:tcPr>
          <w:p w14:paraId="7CF2D019" w14:textId="77777777" w:rsidR="00DB6B2B" w:rsidRPr="00A2342A" w:rsidRDefault="00DB6B2B" w:rsidP="00DB6B2B">
            <w:pPr>
              <w:jc w:val="center"/>
              <w:rPr>
                <w:color w:val="000000"/>
              </w:rPr>
            </w:pPr>
            <w:r w:rsidRPr="00A2342A">
              <w:rPr>
                <w:color w:val="000000"/>
              </w:rPr>
              <w:t>2</w:t>
            </w:r>
          </w:p>
        </w:tc>
      </w:tr>
      <w:tr w:rsidR="00DB6B2B" w:rsidRPr="00390B75" w14:paraId="3ECA92DF" w14:textId="77777777" w:rsidTr="00546AA8">
        <w:tc>
          <w:tcPr>
            <w:tcW w:w="812" w:type="dxa"/>
          </w:tcPr>
          <w:p w14:paraId="77B4582E" w14:textId="77777777" w:rsidR="00DB6B2B" w:rsidRPr="00A2342A" w:rsidRDefault="00DB6B2B" w:rsidP="00DB6B2B">
            <w:pPr>
              <w:rPr>
                <w:color w:val="000000"/>
              </w:rPr>
            </w:pPr>
            <w:r w:rsidRPr="00A2342A">
              <w:rPr>
                <w:color w:val="000000"/>
              </w:rPr>
              <w:t>La5</w:t>
            </w:r>
          </w:p>
        </w:tc>
        <w:tc>
          <w:tcPr>
            <w:tcW w:w="6980" w:type="dxa"/>
          </w:tcPr>
          <w:p w14:paraId="5CA7E395" w14:textId="77777777" w:rsidR="00DB6B2B" w:rsidRPr="00A2342A" w:rsidRDefault="00DB6B2B" w:rsidP="00DB6B2B">
            <w:pPr>
              <w:rPr>
                <w:color w:val="000000"/>
              </w:rPr>
            </w:pPr>
            <w:r w:rsidRPr="00A2342A">
              <w:rPr>
                <w:color w:val="000000"/>
              </w:rPr>
              <w:t xml:space="preserve">Studium przypadku bazy danych firmy handlowej. Tabele i ich powiązania. Klucze podstawowe i klucze obce. </w:t>
            </w:r>
          </w:p>
        </w:tc>
        <w:tc>
          <w:tcPr>
            <w:tcW w:w="1417" w:type="dxa"/>
          </w:tcPr>
          <w:p w14:paraId="2FD2A32C" w14:textId="77777777" w:rsidR="00DB6B2B" w:rsidRPr="00A2342A" w:rsidRDefault="00DB6B2B" w:rsidP="00DB6B2B">
            <w:pPr>
              <w:jc w:val="center"/>
              <w:rPr>
                <w:color w:val="000000"/>
              </w:rPr>
            </w:pPr>
            <w:r w:rsidRPr="00A2342A">
              <w:rPr>
                <w:color w:val="000000"/>
              </w:rPr>
              <w:t>2</w:t>
            </w:r>
          </w:p>
        </w:tc>
      </w:tr>
      <w:tr w:rsidR="00DB6B2B" w:rsidRPr="00390B75" w14:paraId="237E88D9" w14:textId="77777777" w:rsidTr="00546AA8">
        <w:tc>
          <w:tcPr>
            <w:tcW w:w="812" w:type="dxa"/>
          </w:tcPr>
          <w:p w14:paraId="7C713E37" w14:textId="77777777" w:rsidR="00DB6B2B" w:rsidRPr="00A2342A" w:rsidRDefault="00DB6B2B" w:rsidP="00DB6B2B">
            <w:pPr>
              <w:rPr>
                <w:color w:val="000000"/>
              </w:rPr>
            </w:pPr>
            <w:r w:rsidRPr="00A2342A">
              <w:rPr>
                <w:color w:val="000000"/>
              </w:rPr>
              <w:t>La6</w:t>
            </w:r>
          </w:p>
        </w:tc>
        <w:tc>
          <w:tcPr>
            <w:tcW w:w="6980" w:type="dxa"/>
          </w:tcPr>
          <w:p w14:paraId="1F6CAF94" w14:textId="77777777" w:rsidR="00DB6B2B" w:rsidRPr="00A2342A" w:rsidRDefault="00DB6B2B" w:rsidP="00DB6B2B">
            <w:pPr>
              <w:rPr>
                <w:color w:val="000000"/>
              </w:rPr>
            </w:pPr>
            <w:r w:rsidRPr="00A2342A">
              <w:rPr>
                <w:color w:val="000000"/>
              </w:rPr>
              <w:t>Kwerendy wybierające i tworzące tabele. Definiowanie kwerend.</w:t>
            </w:r>
          </w:p>
        </w:tc>
        <w:tc>
          <w:tcPr>
            <w:tcW w:w="1417" w:type="dxa"/>
          </w:tcPr>
          <w:p w14:paraId="27989450" w14:textId="77777777" w:rsidR="00DB6B2B" w:rsidRPr="00A2342A" w:rsidRDefault="00DB6B2B" w:rsidP="00DB6B2B">
            <w:pPr>
              <w:jc w:val="center"/>
              <w:rPr>
                <w:color w:val="000000"/>
              </w:rPr>
            </w:pPr>
            <w:r w:rsidRPr="00A2342A">
              <w:rPr>
                <w:color w:val="000000"/>
              </w:rPr>
              <w:t>2</w:t>
            </w:r>
          </w:p>
        </w:tc>
      </w:tr>
      <w:tr w:rsidR="00DB6B2B" w:rsidRPr="00390B75" w14:paraId="45F8F66F" w14:textId="77777777" w:rsidTr="00546AA8">
        <w:tc>
          <w:tcPr>
            <w:tcW w:w="812" w:type="dxa"/>
          </w:tcPr>
          <w:p w14:paraId="4854A0C2" w14:textId="77777777" w:rsidR="00DB6B2B" w:rsidRPr="00A2342A" w:rsidRDefault="00DB6B2B" w:rsidP="00DB6B2B">
            <w:pPr>
              <w:rPr>
                <w:color w:val="000000"/>
              </w:rPr>
            </w:pPr>
            <w:r w:rsidRPr="00A2342A">
              <w:rPr>
                <w:color w:val="000000"/>
              </w:rPr>
              <w:t>La7</w:t>
            </w:r>
          </w:p>
        </w:tc>
        <w:tc>
          <w:tcPr>
            <w:tcW w:w="6980" w:type="dxa"/>
          </w:tcPr>
          <w:p w14:paraId="71A80798" w14:textId="77777777" w:rsidR="00DB6B2B" w:rsidRPr="00A2342A" w:rsidRDefault="00DB6B2B" w:rsidP="00DB6B2B">
            <w:pPr>
              <w:rPr>
                <w:color w:val="000000"/>
              </w:rPr>
            </w:pPr>
            <w:r w:rsidRPr="00A2342A">
              <w:rPr>
                <w:color w:val="000000"/>
              </w:rPr>
              <w:t xml:space="preserve">Definiowanie procesów wybierania danych z jednej tabeli. Implementacja w SQL operacji projekcji i selekcji. </w:t>
            </w:r>
          </w:p>
        </w:tc>
        <w:tc>
          <w:tcPr>
            <w:tcW w:w="1417" w:type="dxa"/>
          </w:tcPr>
          <w:p w14:paraId="5638393E" w14:textId="77777777" w:rsidR="00DB6B2B" w:rsidRPr="00A2342A" w:rsidRDefault="00DB6B2B" w:rsidP="00DB6B2B">
            <w:pPr>
              <w:jc w:val="center"/>
              <w:rPr>
                <w:color w:val="000000"/>
              </w:rPr>
            </w:pPr>
            <w:r w:rsidRPr="00A2342A">
              <w:rPr>
                <w:color w:val="000000"/>
              </w:rPr>
              <w:t>2</w:t>
            </w:r>
          </w:p>
        </w:tc>
      </w:tr>
      <w:tr w:rsidR="00DB6B2B" w:rsidRPr="00390B75" w14:paraId="7DDB79A9" w14:textId="77777777" w:rsidTr="00546AA8">
        <w:tc>
          <w:tcPr>
            <w:tcW w:w="812" w:type="dxa"/>
          </w:tcPr>
          <w:p w14:paraId="7B12E446" w14:textId="77777777" w:rsidR="00DB6B2B" w:rsidRPr="00A2342A" w:rsidRDefault="00DB6B2B" w:rsidP="00DB6B2B">
            <w:pPr>
              <w:rPr>
                <w:color w:val="000000"/>
              </w:rPr>
            </w:pPr>
            <w:r w:rsidRPr="00A2342A">
              <w:rPr>
                <w:color w:val="000000"/>
              </w:rPr>
              <w:t>La8</w:t>
            </w:r>
          </w:p>
        </w:tc>
        <w:tc>
          <w:tcPr>
            <w:tcW w:w="6980" w:type="dxa"/>
          </w:tcPr>
          <w:p w14:paraId="1ECC5D79" w14:textId="77777777" w:rsidR="00DB6B2B" w:rsidRPr="00A2342A" w:rsidRDefault="00DB6B2B" w:rsidP="00DB6B2B">
            <w:pPr>
              <w:rPr>
                <w:color w:val="000000"/>
              </w:rPr>
            </w:pPr>
            <w:r w:rsidRPr="00A2342A">
              <w:rPr>
                <w:color w:val="000000"/>
              </w:rPr>
              <w:t>Definiowanie procesów wybierania danych z wielu tabel. Definiowanie kolumn wyliczanych, grupowanie, selekcja, agregacja danych, funkcje agregujące w SQL.</w:t>
            </w:r>
          </w:p>
        </w:tc>
        <w:tc>
          <w:tcPr>
            <w:tcW w:w="1417" w:type="dxa"/>
          </w:tcPr>
          <w:p w14:paraId="212AB12B" w14:textId="77777777" w:rsidR="00DB6B2B" w:rsidRPr="00A2342A" w:rsidRDefault="00DB6B2B" w:rsidP="00DB6B2B">
            <w:pPr>
              <w:jc w:val="center"/>
              <w:rPr>
                <w:color w:val="000000"/>
              </w:rPr>
            </w:pPr>
            <w:r w:rsidRPr="00A2342A">
              <w:rPr>
                <w:color w:val="000000"/>
              </w:rPr>
              <w:t>2</w:t>
            </w:r>
          </w:p>
        </w:tc>
      </w:tr>
      <w:tr w:rsidR="00DB6B2B" w:rsidRPr="00390B75" w14:paraId="5EBFE644" w14:textId="77777777" w:rsidTr="00546AA8">
        <w:tc>
          <w:tcPr>
            <w:tcW w:w="812" w:type="dxa"/>
          </w:tcPr>
          <w:p w14:paraId="67D74DB1" w14:textId="77777777" w:rsidR="00DB6B2B" w:rsidRPr="00A2342A" w:rsidRDefault="00DB6B2B" w:rsidP="00DB6B2B">
            <w:pPr>
              <w:rPr>
                <w:color w:val="000000"/>
              </w:rPr>
            </w:pPr>
            <w:r w:rsidRPr="00A2342A">
              <w:rPr>
                <w:color w:val="000000"/>
              </w:rPr>
              <w:t>La9</w:t>
            </w:r>
          </w:p>
        </w:tc>
        <w:tc>
          <w:tcPr>
            <w:tcW w:w="6980" w:type="dxa"/>
          </w:tcPr>
          <w:p w14:paraId="49CC5E89" w14:textId="77777777" w:rsidR="00DB6B2B" w:rsidRPr="00A2342A" w:rsidRDefault="00DB6B2B" w:rsidP="00DB6B2B">
            <w:pPr>
              <w:rPr>
                <w:color w:val="000000"/>
              </w:rPr>
            </w:pPr>
            <w:r w:rsidRPr="00A2342A">
              <w:rPr>
                <w:color w:val="000000"/>
              </w:rPr>
              <w:t>Sprawdzian praktyczny przy komputerze (F2).</w:t>
            </w:r>
          </w:p>
        </w:tc>
        <w:tc>
          <w:tcPr>
            <w:tcW w:w="1417" w:type="dxa"/>
          </w:tcPr>
          <w:p w14:paraId="40538270" w14:textId="77777777" w:rsidR="00DB6B2B" w:rsidRPr="00A2342A" w:rsidRDefault="00DB6B2B" w:rsidP="00DB6B2B">
            <w:pPr>
              <w:jc w:val="center"/>
              <w:rPr>
                <w:color w:val="000000"/>
              </w:rPr>
            </w:pPr>
            <w:r w:rsidRPr="00A2342A">
              <w:rPr>
                <w:color w:val="000000"/>
              </w:rPr>
              <w:t>2</w:t>
            </w:r>
          </w:p>
        </w:tc>
      </w:tr>
      <w:tr w:rsidR="00DB6B2B" w:rsidRPr="00390B75" w14:paraId="06BF1EE1" w14:textId="77777777" w:rsidTr="00546AA8">
        <w:tc>
          <w:tcPr>
            <w:tcW w:w="812" w:type="dxa"/>
          </w:tcPr>
          <w:p w14:paraId="02F1A7E8" w14:textId="77777777" w:rsidR="00DB6B2B" w:rsidRPr="00A2342A" w:rsidRDefault="00DB6B2B" w:rsidP="00DB6B2B">
            <w:pPr>
              <w:rPr>
                <w:color w:val="000000"/>
              </w:rPr>
            </w:pPr>
            <w:r w:rsidRPr="00A2342A">
              <w:rPr>
                <w:color w:val="000000"/>
              </w:rPr>
              <w:t>La10</w:t>
            </w:r>
          </w:p>
        </w:tc>
        <w:tc>
          <w:tcPr>
            <w:tcW w:w="6980" w:type="dxa"/>
          </w:tcPr>
          <w:p w14:paraId="0BC323A9" w14:textId="77777777" w:rsidR="00DB6B2B" w:rsidRPr="00A2342A" w:rsidRDefault="00DB6B2B" w:rsidP="00DB6B2B">
            <w:pPr>
              <w:rPr>
                <w:color w:val="000000"/>
              </w:rPr>
            </w:pPr>
            <w:r w:rsidRPr="00A2342A">
              <w:rPr>
                <w:color w:val="000000"/>
              </w:rPr>
              <w:t xml:space="preserve">Definiowanie procesów sumowania tabel. Kwerendy dołączające. Implementacja operacji sumy teoriomnogościowej w SQL.  </w:t>
            </w:r>
          </w:p>
        </w:tc>
        <w:tc>
          <w:tcPr>
            <w:tcW w:w="1417" w:type="dxa"/>
          </w:tcPr>
          <w:p w14:paraId="583BBC99" w14:textId="77777777" w:rsidR="00DB6B2B" w:rsidRPr="00A2342A" w:rsidRDefault="00DB6B2B" w:rsidP="00DB6B2B">
            <w:pPr>
              <w:jc w:val="center"/>
              <w:rPr>
                <w:color w:val="000000"/>
              </w:rPr>
            </w:pPr>
            <w:r w:rsidRPr="00A2342A">
              <w:rPr>
                <w:color w:val="000000"/>
              </w:rPr>
              <w:t>2</w:t>
            </w:r>
          </w:p>
        </w:tc>
      </w:tr>
      <w:tr w:rsidR="00DB6B2B" w:rsidRPr="00390B75" w14:paraId="6AB95C11" w14:textId="77777777" w:rsidTr="00546AA8">
        <w:tc>
          <w:tcPr>
            <w:tcW w:w="812" w:type="dxa"/>
          </w:tcPr>
          <w:p w14:paraId="6D10581B" w14:textId="77777777" w:rsidR="00DB6B2B" w:rsidRPr="00A2342A" w:rsidRDefault="00DB6B2B" w:rsidP="00DB6B2B">
            <w:pPr>
              <w:rPr>
                <w:color w:val="000000"/>
              </w:rPr>
            </w:pPr>
            <w:r w:rsidRPr="00A2342A">
              <w:rPr>
                <w:color w:val="000000"/>
              </w:rPr>
              <w:t>La11</w:t>
            </w:r>
          </w:p>
        </w:tc>
        <w:tc>
          <w:tcPr>
            <w:tcW w:w="6980" w:type="dxa"/>
          </w:tcPr>
          <w:p w14:paraId="2710F0C2" w14:textId="77777777" w:rsidR="00DB6B2B" w:rsidRPr="00A2342A" w:rsidRDefault="00DB6B2B" w:rsidP="00DB6B2B">
            <w:pPr>
              <w:rPr>
                <w:color w:val="000000"/>
              </w:rPr>
            </w:pPr>
            <w:r w:rsidRPr="00A2342A">
              <w:rPr>
                <w:color w:val="000000"/>
              </w:rPr>
              <w:t>Definiowanie procesów znajdowania części wspólnej tabel. Implementacja operacji iloczyn</w:t>
            </w:r>
            <w:r>
              <w:rPr>
                <w:color w:val="000000"/>
              </w:rPr>
              <w:t>u</w:t>
            </w:r>
            <w:r w:rsidRPr="00A2342A">
              <w:rPr>
                <w:color w:val="000000"/>
              </w:rPr>
              <w:t xml:space="preserve"> tabel w SQL. </w:t>
            </w:r>
          </w:p>
        </w:tc>
        <w:tc>
          <w:tcPr>
            <w:tcW w:w="1417" w:type="dxa"/>
          </w:tcPr>
          <w:p w14:paraId="4FF0FA26" w14:textId="77777777" w:rsidR="00DB6B2B" w:rsidRPr="00A2342A" w:rsidRDefault="00DB6B2B" w:rsidP="00DB6B2B">
            <w:pPr>
              <w:jc w:val="center"/>
              <w:rPr>
                <w:color w:val="000000"/>
              </w:rPr>
            </w:pPr>
            <w:r w:rsidRPr="00A2342A">
              <w:rPr>
                <w:color w:val="000000"/>
              </w:rPr>
              <w:t>2</w:t>
            </w:r>
          </w:p>
        </w:tc>
      </w:tr>
      <w:tr w:rsidR="00DB6B2B" w:rsidRPr="00390B75" w14:paraId="4A457AA8" w14:textId="77777777" w:rsidTr="00546AA8">
        <w:tc>
          <w:tcPr>
            <w:tcW w:w="812" w:type="dxa"/>
          </w:tcPr>
          <w:p w14:paraId="640DF754" w14:textId="77777777" w:rsidR="00DB6B2B" w:rsidRPr="00A2342A" w:rsidRDefault="00DB6B2B" w:rsidP="00DB6B2B">
            <w:pPr>
              <w:rPr>
                <w:color w:val="000000"/>
              </w:rPr>
            </w:pPr>
            <w:r w:rsidRPr="00A2342A">
              <w:rPr>
                <w:color w:val="000000"/>
              </w:rPr>
              <w:t>La12</w:t>
            </w:r>
          </w:p>
        </w:tc>
        <w:tc>
          <w:tcPr>
            <w:tcW w:w="6980" w:type="dxa"/>
          </w:tcPr>
          <w:p w14:paraId="06D634B9" w14:textId="77777777" w:rsidR="00DB6B2B" w:rsidRPr="00A2342A" w:rsidRDefault="00DB6B2B" w:rsidP="00DB6B2B">
            <w:pPr>
              <w:rPr>
                <w:color w:val="000000"/>
              </w:rPr>
            </w:pPr>
            <w:r w:rsidRPr="00A2342A">
              <w:rPr>
                <w:color w:val="000000"/>
              </w:rPr>
              <w:t xml:space="preserve">Definiowanie procesów odejmowania tabel. Kwerendy usuwające. Implementacja operacji różnicy niesymetrycznej w SQL. </w:t>
            </w:r>
            <w:r w:rsidR="00417262" w:rsidRPr="00A2342A">
              <w:rPr>
                <w:color w:val="000000"/>
              </w:rPr>
              <w:t>Implementacja operacji dopełnienia w SQL.</w:t>
            </w:r>
          </w:p>
        </w:tc>
        <w:tc>
          <w:tcPr>
            <w:tcW w:w="1417" w:type="dxa"/>
          </w:tcPr>
          <w:p w14:paraId="62B16390" w14:textId="77777777" w:rsidR="00DB6B2B" w:rsidRPr="00A2342A" w:rsidRDefault="00DB6B2B" w:rsidP="00DB6B2B">
            <w:pPr>
              <w:jc w:val="center"/>
              <w:rPr>
                <w:color w:val="000000"/>
              </w:rPr>
            </w:pPr>
            <w:r w:rsidRPr="00A2342A">
              <w:rPr>
                <w:color w:val="000000"/>
              </w:rPr>
              <w:t>2</w:t>
            </w:r>
          </w:p>
        </w:tc>
      </w:tr>
      <w:tr w:rsidR="00DB6B2B" w:rsidRPr="00390B75" w14:paraId="7D600770" w14:textId="77777777" w:rsidTr="00546AA8">
        <w:tc>
          <w:tcPr>
            <w:tcW w:w="812" w:type="dxa"/>
          </w:tcPr>
          <w:p w14:paraId="667F55B9" w14:textId="77777777" w:rsidR="00DB6B2B" w:rsidRPr="00A2342A" w:rsidRDefault="00DB6B2B" w:rsidP="00DB6B2B">
            <w:pPr>
              <w:rPr>
                <w:color w:val="000000"/>
              </w:rPr>
            </w:pPr>
            <w:r w:rsidRPr="00A2342A">
              <w:rPr>
                <w:color w:val="000000"/>
              </w:rPr>
              <w:t>La13</w:t>
            </w:r>
          </w:p>
        </w:tc>
        <w:tc>
          <w:tcPr>
            <w:tcW w:w="6980" w:type="dxa"/>
          </w:tcPr>
          <w:p w14:paraId="3E087A1E" w14:textId="77777777" w:rsidR="00DB6B2B" w:rsidRPr="00A2342A" w:rsidRDefault="00DB6B2B" w:rsidP="00DB6B2B">
            <w:pPr>
              <w:rPr>
                <w:color w:val="000000"/>
              </w:rPr>
            </w:pPr>
            <w:r>
              <w:rPr>
                <w:color w:val="000000"/>
              </w:rPr>
              <w:t xml:space="preserve">Implementacja operacji dzielenia i </w:t>
            </w:r>
            <w:proofErr w:type="spellStart"/>
            <w:r>
              <w:rPr>
                <w:color w:val="000000"/>
              </w:rPr>
              <w:t>theta</w:t>
            </w:r>
            <w:proofErr w:type="spellEnd"/>
            <w:r>
              <w:rPr>
                <w:color w:val="000000"/>
              </w:rPr>
              <w:t>-złączenia w SQL.</w:t>
            </w:r>
            <w:r w:rsidRPr="00A2342A">
              <w:rPr>
                <w:color w:val="000000"/>
              </w:rPr>
              <w:t xml:space="preserve">  </w:t>
            </w:r>
          </w:p>
        </w:tc>
        <w:tc>
          <w:tcPr>
            <w:tcW w:w="1417" w:type="dxa"/>
          </w:tcPr>
          <w:p w14:paraId="6641978E" w14:textId="77777777" w:rsidR="00DB6B2B" w:rsidRPr="00A2342A" w:rsidRDefault="00DB6B2B" w:rsidP="00DB6B2B">
            <w:pPr>
              <w:jc w:val="center"/>
              <w:rPr>
                <w:color w:val="000000"/>
              </w:rPr>
            </w:pPr>
            <w:r w:rsidRPr="00A2342A">
              <w:rPr>
                <w:color w:val="000000"/>
              </w:rPr>
              <w:t>2</w:t>
            </w:r>
          </w:p>
        </w:tc>
      </w:tr>
      <w:tr w:rsidR="00DB6B2B" w:rsidRPr="00390B75" w14:paraId="530353D1" w14:textId="77777777" w:rsidTr="00546AA8">
        <w:tc>
          <w:tcPr>
            <w:tcW w:w="812" w:type="dxa"/>
          </w:tcPr>
          <w:p w14:paraId="680A4042" w14:textId="77777777" w:rsidR="00DB6B2B" w:rsidRPr="00A2342A" w:rsidRDefault="00DB6B2B" w:rsidP="00DB6B2B">
            <w:pPr>
              <w:rPr>
                <w:color w:val="000000"/>
              </w:rPr>
            </w:pPr>
            <w:r w:rsidRPr="00A2342A">
              <w:rPr>
                <w:color w:val="000000"/>
              </w:rPr>
              <w:t>La14</w:t>
            </w:r>
          </w:p>
        </w:tc>
        <w:tc>
          <w:tcPr>
            <w:tcW w:w="6980" w:type="dxa"/>
          </w:tcPr>
          <w:p w14:paraId="6C500575" w14:textId="77777777" w:rsidR="00DB6B2B" w:rsidRPr="00A2342A" w:rsidRDefault="00DB6B2B" w:rsidP="00DB6B2B">
            <w:pPr>
              <w:rPr>
                <w:color w:val="000000"/>
              </w:rPr>
            </w:pPr>
            <w:r w:rsidRPr="00A2342A">
              <w:rPr>
                <w:color w:val="000000"/>
              </w:rPr>
              <w:t>Sprawdzian praktyczny przy komputerze (F3).</w:t>
            </w:r>
          </w:p>
        </w:tc>
        <w:tc>
          <w:tcPr>
            <w:tcW w:w="1417" w:type="dxa"/>
          </w:tcPr>
          <w:p w14:paraId="54EE3F68" w14:textId="77777777" w:rsidR="00DB6B2B" w:rsidRPr="00A2342A" w:rsidRDefault="00DB6B2B" w:rsidP="00DB6B2B">
            <w:pPr>
              <w:jc w:val="center"/>
              <w:rPr>
                <w:color w:val="000000"/>
              </w:rPr>
            </w:pPr>
            <w:r w:rsidRPr="00A2342A">
              <w:rPr>
                <w:color w:val="000000"/>
              </w:rPr>
              <w:t>2</w:t>
            </w:r>
          </w:p>
        </w:tc>
      </w:tr>
      <w:tr w:rsidR="00DB6B2B" w:rsidRPr="00390B75" w14:paraId="31B63169" w14:textId="77777777" w:rsidTr="00546AA8">
        <w:tc>
          <w:tcPr>
            <w:tcW w:w="812" w:type="dxa"/>
          </w:tcPr>
          <w:p w14:paraId="41B36D5D" w14:textId="77777777" w:rsidR="00DB6B2B" w:rsidRPr="00A2342A" w:rsidRDefault="00DB6B2B" w:rsidP="00DB6B2B">
            <w:pPr>
              <w:rPr>
                <w:color w:val="000000"/>
              </w:rPr>
            </w:pPr>
            <w:r w:rsidRPr="00A2342A">
              <w:rPr>
                <w:color w:val="000000"/>
              </w:rPr>
              <w:t>La15</w:t>
            </w:r>
          </w:p>
        </w:tc>
        <w:tc>
          <w:tcPr>
            <w:tcW w:w="6980" w:type="dxa"/>
          </w:tcPr>
          <w:p w14:paraId="1B776CF8" w14:textId="77777777" w:rsidR="00DB6B2B" w:rsidRPr="00A2342A" w:rsidRDefault="00DB6B2B" w:rsidP="00DB6B2B">
            <w:pPr>
              <w:rPr>
                <w:color w:val="000000"/>
              </w:rPr>
            </w:pPr>
            <w:r w:rsidRPr="00A2342A">
              <w:rPr>
                <w:color w:val="000000"/>
              </w:rPr>
              <w:t>Podsumowanie materiału. Zaliczenie.</w:t>
            </w:r>
          </w:p>
        </w:tc>
        <w:tc>
          <w:tcPr>
            <w:tcW w:w="1417" w:type="dxa"/>
          </w:tcPr>
          <w:p w14:paraId="4F9C13F3" w14:textId="77777777" w:rsidR="00DB6B2B" w:rsidRPr="00A2342A" w:rsidRDefault="00DB6B2B" w:rsidP="00DB6B2B">
            <w:pPr>
              <w:jc w:val="center"/>
              <w:rPr>
                <w:color w:val="000000"/>
              </w:rPr>
            </w:pPr>
            <w:r w:rsidRPr="00A2342A">
              <w:rPr>
                <w:color w:val="000000"/>
              </w:rPr>
              <w:t>2</w:t>
            </w:r>
          </w:p>
        </w:tc>
      </w:tr>
      <w:tr w:rsidR="00DB6B2B" w:rsidRPr="00390B75" w14:paraId="70ED3F2F" w14:textId="77777777" w:rsidTr="00546AA8">
        <w:tc>
          <w:tcPr>
            <w:tcW w:w="812" w:type="dxa"/>
          </w:tcPr>
          <w:p w14:paraId="359264B5" w14:textId="77777777" w:rsidR="00DB6B2B" w:rsidRPr="00A2342A" w:rsidRDefault="00DB6B2B" w:rsidP="00DB6B2B">
            <w:pPr>
              <w:rPr>
                <w:color w:val="000000"/>
              </w:rPr>
            </w:pPr>
          </w:p>
        </w:tc>
        <w:tc>
          <w:tcPr>
            <w:tcW w:w="6980" w:type="dxa"/>
          </w:tcPr>
          <w:p w14:paraId="4C2E4C3E" w14:textId="77777777" w:rsidR="00DB6B2B" w:rsidRPr="00A2342A" w:rsidRDefault="00DB6B2B" w:rsidP="00DB6B2B">
            <w:pPr>
              <w:rPr>
                <w:color w:val="000000"/>
              </w:rPr>
            </w:pPr>
            <w:r w:rsidRPr="00A2342A">
              <w:rPr>
                <w:color w:val="000000"/>
              </w:rPr>
              <w:t>Suma godzin</w:t>
            </w:r>
          </w:p>
        </w:tc>
        <w:tc>
          <w:tcPr>
            <w:tcW w:w="1417" w:type="dxa"/>
          </w:tcPr>
          <w:p w14:paraId="272FD438" w14:textId="77777777" w:rsidR="00DB6B2B" w:rsidRPr="0013356B" w:rsidRDefault="00DB6B2B" w:rsidP="00DB6B2B">
            <w:pPr>
              <w:jc w:val="center"/>
              <w:rPr>
                <w:color w:val="000000"/>
              </w:rPr>
            </w:pPr>
            <w:r w:rsidRPr="0013356B">
              <w:rPr>
                <w:color w:val="000000"/>
              </w:rPr>
              <w:t>30</w:t>
            </w:r>
          </w:p>
        </w:tc>
      </w:tr>
    </w:tbl>
    <w:p w14:paraId="589DDBEB" w14:textId="77777777" w:rsidR="00252DBF" w:rsidRDefault="00252DBF">
      <w:pPr>
        <w:rPr>
          <w:sz w:val="12"/>
          <w:szCs w:val="12"/>
        </w:rPr>
      </w:pPr>
    </w:p>
    <w:p w14:paraId="3B0AAB4D" w14:textId="77777777" w:rsidR="00252DBF" w:rsidRPr="003C37E7" w:rsidRDefault="00252DBF">
      <w:pPr>
        <w:rPr>
          <w:sz w:val="12"/>
          <w:szCs w:val="12"/>
        </w:rPr>
      </w:pPr>
    </w:p>
    <w:p w14:paraId="235A7627" w14:textId="77777777" w:rsidR="00F60A81" w:rsidRDefault="00F60A81">
      <w:pPr>
        <w:rPr>
          <w:sz w:val="12"/>
          <w:szCs w:val="12"/>
        </w:rPr>
      </w:pPr>
    </w:p>
    <w:p w14:paraId="60736D17" w14:textId="77777777" w:rsidR="00252DBF" w:rsidRDefault="00252DBF">
      <w:pPr>
        <w:rPr>
          <w:sz w:val="12"/>
          <w:szCs w:val="12"/>
        </w:rPr>
      </w:pPr>
    </w:p>
    <w:p w14:paraId="472CEAAA" w14:textId="77777777"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49AC9D26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335766" w14:textId="77777777"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 w14:paraId="1D52D568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5A460" w14:textId="77777777" w:rsidR="0013356B" w:rsidRDefault="0013356B" w:rsidP="0013356B">
            <w:r>
              <w:t>N1. Prezentacja multimedialna.</w:t>
            </w:r>
          </w:p>
          <w:p w14:paraId="1F4FF475" w14:textId="77777777" w:rsidR="0013356B" w:rsidRDefault="0013356B" w:rsidP="0013356B">
            <w:r>
              <w:t>N2. Instrukcja laboratoryjna.</w:t>
            </w:r>
          </w:p>
          <w:p w14:paraId="5961F076" w14:textId="77777777" w:rsidR="007358EE" w:rsidRDefault="0013356B" w:rsidP="0013356B">
            <w:r>
              <w:t>N3. Komputer z zainstalowanym oprogramowaniem MS SQL Server i MS SQL Management Studio.</w:t>
            </w:r>
          </w:p>
        </w:tc>
      </w:tr>
    </w:tbl>
    <w:p w14:paraId="0DD1B7E6" w14:textId="77777777" w:rsidR="008F1AD2" w:rsidRDefault="008F1AD2">
      <w:pPr>
        <w:rPr>
          <w:sz w:val="12"/>
          <w:szCs w:val="12"/>
        </w:rPr>
      </w:pPr>
    </w:p>
    <w:p w14:paraId="4188A01C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14:paraId="31733CCC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  <w:gridCol w:w="2074"/>
        <w:gridCol w:w="4499"/>
      </w:tblGrid>
      <w:tr w:rsidR="007333C4" w:rsidRPr="00390B75" w14:paraId="6CACE4CD" w14:textId="77777777" w:rsidTr="0013356B">
        <w:tc>
          <w:tcPr>
            <w:tcW w:w="2487" w:type="dxa"/>
          </w:tcPr>
          <w:p w14:paraId="2CF023CB" w14:textId="77777777"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074" w:type="dxa"/>
          </w:tcPr>
          <w:p w14:paraId="1399F9BE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4499" w:type="dxa"/>
          </w:tcPr>
          <w:p w14:paraId="150E9D15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="0013356B" w:rsidRPr="00390B75" w14:paraId="0C7CE0CF" w14:textId="77777777" w:rsidTr="0013356B">
        <w:tc>
          <w:tcPr>
            <w:tcW w:w="2487" w:type="dxa"/>
          </w:tcPr>
          <w:p w14:paraId="3FD272D3" w14:textId="77777777" w:rsidR="0013356B" w:rsidRDefault="0013356B" w:rsidP="0013356B">
            <w:r>
              <w:t>F1</w:t>
            </w:r>
          </w:p>
        </w:tc>
        <w:tc>
          <w:tcPr>
            <w:tcW w:w="2074" w:type="dxa"/>
          </w:tcPr>
          <w:p w14:paraId="078BE74A" w14:textId="3FFF9607" w:rsidR="0013356B" w:rsidRPr="00551CD3" w:rsidRDefault="0013356B" w:rsidP="0013356B">
            <w:pPr>
              <w:rPr>
                <w:lang w:eastAsia="pl-PL"/>
              </w:rPr>
            </w:pPr>
            <w:r w:rsidRPr="00FD2CE8">
              <w:rPr>
                <w:lang w:val="en-US"/>
              </w:rPr>
              <w:t>PE</w:t>
            </w:r>
            <w:r w:rsidR="00602FF4">
              <w:rPr>
                <w:lang w:val="en-US"/>
              </w:rPr>
              <w:t>U</w:t>
            </w:r>
            <w:r w:rsidRPr="00FD2CE8">
              <w:rPr>
                <w:lang w:val="en-US"/>
              </w:rPr>
              <w:t>_W01</w:t>
            </w:r>
            <w:r>
              <w:rPr>
                <w:lang w:val="en-US"/>
              </w:rPr>
              <w:br/>
            </w:r>
            <w:r w:rsidRPr="00FD2CE8">
              <w:rPr>
                <w:lang w:val="en-US"/>
              </w:rPr>
              <w:t>PE</w:t>
            </w:r>
            <w:r w:rsidR="00602FF4">
              <w:rPr>
                <w:lang w:val="en-US"/>
              </w:rPr>
              <w:t>U</w:t>
            </w:r>
            <w:r w:rsidRPr="00FD2CE8">
              <w:rPr>
                <w:lang w:val="en-US"/>
              </w:rPr>
              <w:t>_U01</w:t>
            </w:r>
          </w:p>
        </w:tc>
        <w:tc>
          <w:tcPr>
            <w:tcW w:w="4499" w:type="dxa"/>
          </w:tcPr>
          <w:p w14:paraId="1D34C52C" w14:textId="77777777" w:rsidR="0013356B" w:rsidRPr="00390B75" w:rsidRDefault="0013356B" w:rsidP="0013356B">
            <w:pPr>
              <w:rPr>
                <w:sz w:val="22"/>
                <w:szCs w:val="22"/>
              </w:rPr>
            </w:pPr>
            <w:r w:rsidRPr="00FD2CE8">
              <w:rPr>
                <w:lang w:eastAsia="en-US"/>
              </w:rPr>
              <w:t>Sprawdzian praktyczny przy komputerze</w:t>
            </w:r>
          </w:p>
        </w:tc>
      </w:tr>
      <w:tr w:rsidR="0013356B" w:rsidRPr="00390B75" w14:paraId="5439DED2" w14:textId="77777777" w:rsidTr="0013356B">
        <w:tc>
          <w:tcPr>
            <w:tcW w:w="2487" w:type="dxa"/>
          </w:tcPr>
          <w:p w14:paraId="2DC9250A" w14:textId="77777777" w:rsidR="0013356B" w:rsidRDefault="0013356B" w:rsidP="0013356B">
            <w:r>
              <w:t>F2</w:t>
            </w:r>
          </w:p>
        </w:tc>
        <w:tc>
          <w:tcPr>
            <w:tcW w:w="2074" w:type="dxa"/>
          </w:tcPr>
          <w:p w14:paraId="189EC12F" w14:textId="5A01BD6B" w:rsidR="0013356B" w:rsidRDefault="0013356B" w:rsidP="0013356B">
            <w:pPr>
              <w:rPr>
                <w:lang w:val="en-US"/>
              </w:rPr>
            </w:pPr>
            <w:r w:rsidRPr="00FD2CE8">
              <w:rPr>
                <w:lang w:val="en-US"/>
              </w:rPr>
              <w:t>PE</w:t>
            </w:r>
            <w:r w:rsidR="00602FF4">
              <w:rPr>
                <w:lang w:val="en-US"/>
              </w:rPr>
              <w:t>U</w:t>
            </w:r>
            <w:r w:rsidRPr="00FD2CE8">
              <w:rPr>
                <w:lang w:val="en-US"/>
              </w:rPr>
              <w:t>_W01</w:t>
            </w:r>
          </w:p>
          <w:p w14:paraId="1D65E5AB" w14:textId="397104BE" w:rsidR="0013356B" w:rsidRPr="00551CD3" w:rsidRDefault="0013356B" w:rsidP="0013356B">
            <w:pPr>
              <w:rPr>
                <w:lang w:eastAsia="pl-PL"/>
              </w:rPr>
            </w:pPr>
            <w:r w:rsidRPr="00FD2CE8">
              <w:rPr>
                <w:lang w:val="en-US"/>
              </w:rPr>
              <w:t>PE</w:t>
            </w:r>
            <w:r w:rsidR="00602FF4">
              <w:rPr>
                <w:lang w:val="en-US"/>
              </w:rPr>
              <w:t>U</w:t>
            </w:r>
            <w:r w:rsidRPr="00FD2CE8">
              <w:rPr>
                <w:lang w:val="en-US"/>
              </w:rPr>
              <w:t>_U0</w:t>
            </w:r>
            <w:r>
              <w:rPr>
                <w:lang w:val="en-US"/>
              </w:rPr>
              <w:t>2</w:t>
            </w:r>
          </w:p>
        </w:tc>
        <w:tc>
          <w:tcPr>
            <w:tcW w:w="4499" w:type="dxa"/>
          </w:tcPr>
          <w:p w14:paraId="6928906F" w14:textId="77777777" w:rsidR="0013356B" w:rsidRPr="00390B75" w:rsidRDefault="0013356B" w:rsidP="0013356B">
            <w:pPr>
              <w:rPr>
                <w:sz w:val="22"/>
                <w:szCs w:val="22"/>
              </w:rPr>
            </w:pPr>
            <w:r w:rsidRPr="00FD2CE8">
              <w:rPr>
                <w:lang w:eastAsia="en-US"/>
              </w:rPr>
              <w:t>Sprawdzian praktyczny przy komputerze</w:t>
            </w:r>
          </w:p>
        </w:tc>
      </w:tr>
      <w:tr w:rsidR="0013356B" w:rsidRPr="00390B75" w14:paraId="22CFE398" w14:textId="77777777" w:rsidTr="0013356B">
        <w:tc>
          <w:tcPr>
            <w:tcW w:w="2487" w:type="dxa"/>
          </w:tcPr>
          <w:p w14:paraId="4B25F8BA" w14:textId="77777777" w:rsidR="0013356B" w:rsidRDefault="0013356B" w:rsidP="0013356B">
            <w:r>
              <w:t>F3</w:t>
            </w:r>
          </w:p>
        </w:tc>
        <w:tc>
          <w:tcPr>
            <w:tcW w:w="2074" w:type="dxa"/>
          </w:tcPr>
          <w:p w14:paraId="0AC3DAA1" w14:textId="1DB164A1" w:rsidR="0013356B" w:rsidRDefault="0013356B" w:rsidP="0013356B">
            <w:pPr>
              <w:rPr>
                <w:lang w:val="en-US"/>
              </w:rPr>
            </w:pPr>
            <w:r w:rsidRPr="00FD2CE8">
              <w:rPr>
                <w:lang w:val="en-US"/>
              </w:rPr>
              <w:t>PE</w:t>
            </w:r>
            <w:r w:rsidR="00602FF4">
              <w:rPr>
                <w:lang w:val="en-US"/>
              </w:rPr>
              <w:t>U</w:t>
            </w:r>
            <w:r w:rsidRPr="00FD2CE8">
              <w:rPr>
                <w:lang w:val="en-US"/>
              </w:rPr>
              <w:t>_W0</w:t>
            </w:r>
            <w:r>
              <w:rPr>
                <w:lang w:val="en-US"/>
              </w:rPr>
              <w:t>2</w:t>
            </w:r>
          </w:p>
          <w:p w14:paraId="16A70AEA" w14:textId="529E194A" w:rsidR="0013356B" w:rsidRPr="00551CD3" w:rsidRDefault="0013356B" w:rsidP="0013356B">
            <w:pPr>
              <w:rPr>
                <w:lang w:eastAsia="pl-PL"/>
              </w:rPr>
            </w:pPr>
            <w:r w:rsidRPr="00FD2CE8">
              <w:rPr>
                <w:lang w:val="en-US"/>
              </w:rPr>
              <w:t>PE</w:t>
            </w:r>
            <w:r w:rsidR="00602FF4">
              <w:rPr>
                <w:lang w:val="en-US"/>
              </w:rPr>
              <w:t>U</w:t>
            </w:r>
            <w:r w:rsidRPr="00FD2CE8">
              <w:rPr>
                <w:lang w:val="en-US"/>
              </w:rPr>
              <w:t>_U0</w:t>
            </w:r>
            <w:r>
              <w:rPr>
                <w:lang w:val="en-US"/>
              </w:rPr>
              <w:t>2</w:t>
            </w:r>
          </w:p>
        </w:tc>
        <w:tc>
          <w:tcPr>
            <w:tcW w:w="4499" w:type="dxa"/>
          </w:tcPr>
          <w:p w14:paraId="215A5DDE" w14:textId="77777777" w:rsidR="0013356B" w:rsidRPr="00390B75" w:rsidRDefault="0013356B" w:rsidP="0013356B">
            <w:pPr>
              <w:rPr>
                <w:sz w:val="22"/>
                <w:szCs w:val="22"/>
              </w:rPr>
            </w:pPr>
            <w:r w:rsidRPr="00FD2CE8">
              <w:rPr>
                <w:lang w:eastAsia="en-US"/>
              </w:rPr>
              <w:t>Sprawdzian praktyczny przy komputerze</w:t>
            </w:r>
          </w:p>
        </w:tc>
      </w:tr>
      <w:tr w:rsidR="00D05E25" w:rsidRPr="00390B75" w14:paraId="250578AB" w14:textId="77777777" w:rsidTr="0013356B">
        <w:tc>
          <w:tcPr>
            <w:tcW w:w="2487" w:type="dxa"/>
          </w:tcPr>
          <w:p w14:paraId="1C5AFECF" w14:textId="77777777" w:rsidR="00D05E25" w:rsidRDefault="00D05E25" w:rsidP="0013356B">
            <w:r>
              <w:t>F4</w:t>
            </w:r>
          </w:p>
        </w:tc>
        <w:tc>
          <w:tcPr>
            <w:tcW w:w="2074" w:type="dxa"/>
          </w:tcPr>
          <w:p w14:paraId="69EE14B4" w14:textId="3E873694" w:rsidR="00D05E25" w:rsidRDefault="00D05E25" w:rsidP="0013356B">
            <w:pPr>
              <w:rPr>
                <w:lang w:val="en-US"/>
              </w:rPr>
            </w:pPr>
            <w:r>
              <w:rPr>
                <w:lang w:val="en-US"/>
              </w:rPr>
              <w:t>PE</w:t>
            </w:r>
            <w:r w:rsidR="00602FF4">
              <w:rPr>
                <w:lang w:val="en-US"/>
              </w:rPr>
              <w:t>U</w:t>
            </w:r>
            <w:r>
              <w:rPr>
                <w:lang w:val="en-US"/>
              </w:rPr>
              <w:t>_W01</w:t>
            </w:r>
          </w:p>
          <w:p w14:paraId="6D9D1E7F" w14:textId="5C8AB887" w:rsidR="00D05E25" w:rsidRPr="00FD2CE8" w:rsidRDefault="00D05E25" w:rsidP="0013356B">
            <w:pPr>
              <w:rPr>
                <w:lang w:val="en-US"/>
              </w:rPr>
            </w:pPr>
            <w:r>
              <w:rPr>
                <w:lang w:val="en-US"/>
              </w:rPr>
              <w:t>PE</w:t>
            </w:r>
            <w:r w:rsidR="00602FF4">
              <w:rPr>
                <w:lang w:val="en-US"/>
              </w:rPr>
              <w:t>U</w:t>
            </w:r>
            <w:r>
              <w:rPr>
                <w:lang w:val="en-US"/>
              </w:rPr>
              <w:t>_W02</w:t>
            </w:r>
          </w:p>
        </w:tc>
        <w:tc>
          <w:tcPr>
            <w:tcW w:w="4499" w:type="dxa"/>
          </w:tcPr>
          <w:p w14:paraId="3FA7D790" w14:textId="77777777" w:rsidR="00D05E25" w:rsidRPr="00FD2CE8" w:rsidRDefault="00D05E25" w:rsidP="00D432A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Sprawdzian </w:t>
            </w:r>
            <w:r w:rsidR="00D432A0">
              <w:rPr>
                <w:lang w:eastAsia="en-US"/>
              </w:rPr>
              <w:t>pisemny</w:t>
            </w:r>
          </w:p>
        </w:tc>
      </w:tr>
      <w:tr w:rsidR="0013356B" w:rsidRPr="00390B75" w14:paraId="6BFF74C0" w14:textId="77777777" w:rsidTr="0013356B">
        <w:tc>
          <w:tcPr>
            <w:tcW w:w="9060" w:type="dxa"/>
            <w:gridSpan w:val="3"/>
          </w:tcPr>
          <w:p w14:paraId="5DF30B4A" w14:textId="77777777" w:rsidR="0013356B" w:rsidRPr="00373B5B" w:rsidRDefault="0013356B" w:rsidP="0013356B">
            <w:pPr>
              <w:rPr>
                <w:b/>
              </w:rPr>
            </w:pPr>
            <w:r w:rsidRPr="00373B5B">
              <w:rPr>
                <w:b/>
              </w:rPr>
              <w:t>P</w:t>
            </w:r>
            <w:r w:rsidR="00D05E25" w:rsidRPr="00373B5B">
              <w:rPr>
                <w:b/>
              </w:rPr>
              <w:t>(L</w:t>
            </w:r>
            <w:r w:rsidR="00FE3600" w:rsidRPr="00373B5B">
              <w:rPr>
                <w:b/>
              </w:rPr>
              <w:t>aboratorium</w:t>
            </w:r>
            <w:r w:rsidR="00D05E25" w:rsidRPr="00373B5B">
              <w:rPr>
                <w:b/>
              </w:rPr>
              <w:t>)</w:t>
            </w:r>
            <w:r w:rsidRPr="00373B5B">
              <w:rPr>
                <w:b/>
              </w:rPr>
              <w:t>=(F1+F2+F3)/3</w:t>
            </w:r>
          </w:p>
          <w:p w14:paraId="5005078C" w14:textId="77777777" w:rsidR="00D05E25" w:rsidRPr="00390B75" w:rsidRDefault="00D05E25" w:rsidP="0013356B">
            <w:pPr>
              <w:rPr>
                <w:sz w:val="22"/>
                <w:szCs w:val="22"/>
              </w:rPr>
            </w:pPr>
            <w:r w:rsidRPr="00373B5B">
              <w:rPr>
                <w:b/>
              </w:rPr>
              <w:t>P(W</w:t>
            </w:r>
            <w:r w:rsidR="00FE3600" w:rsidRPr="00373B5B">
              <w:rPr>
                <w:b/>
              </w:rPr>
              <w:t>ykład</w:t>
            </w:r>
            <w:r w:rsidRPr="00373B5B">
              <w:rPr>
                <w:b/>
              </w:rPr>
              <w:t>)=F4</w:t>
            </w:r>
          </w:p>
        </w:tc>
      </w:tr>
    </w:tbl>
    <w:p w14:paraId="422EE35C" w14:textId="77777777" w:rsidR="00067B47" w:rsidRDefault="00067B47">
      <w:pPr>
        <w:rPr>
          <w:sz w:val="12"/>
          <w:szCs w:val="12"/>
        </w:rPr>
      </w:pPr>
    </w:p>
    <w:p w14:paraId="1BD512C5" w14:textId="77777777"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58054569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DDAF1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LITERATURA PODSTAWOWA I UZUPEŁNIAJĄCA</w:t>
            </w:r>
          </w:p>
        </w:tc>
      </w:tr>
      <w:tr w:rsidR="002B5912" w14:paraId="2301F33F" w14:textId="77777777" w:rsidTr="00410C54">
        <w:trPr>
          <w:trHeight w:val="3279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D44C2A1" w14:textId="77777777" w:rsidR="002B5912" w:rsidRPr="002F73A1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  <w:lang w:val="en-US"/>
              </w:rPr>
            </w:pPr>
          </w:p>
          <w:p w14:paraId="31EB9380" w14:textId="77777777" w:rsidR="002B5912" w:rsidRPr="002F73A1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  <w:lang w:val="en-US"/>
              </w:rPr>
            </w:pPr>
            <w:r w:rsidRPr="002F73A1">
              <w:rPr>
                <w:b/>
                <w:bCs/>
                <w:caps/>
                <w:szCs w:val="18"/>
                <w:u w:val="single"/>
                <w:lang w:val="en-US"/>
              </w:rPr>
              <w:t>literatura PODSTAWOWA:</w:t>
            </w:r>
          </w:p>
          <w:p w14:paraId="35865664" w14:textId="77777777" w:rsidR="002F73A1" w:rsidRPr="002F73A1" w:rsidRDefault="002F73A1" w:rsidP="002F73A1">
            <w:pPr>
              <w:numPr>
                <w:ilvl w:val="0"/>
                <w:numId w:val="9"/>
              </w:numPr>
              <w:tabs>
                <w:tab w:val="clear" w:pos="720"/>
              </w:tabs>
              <w:ind w:left="366"/>
              <w:rPr>
                <w:szCs w:val="18"/>
                <w:lang w:val="en-US"/>
              </w:rPr>
            </w:pPr>
            <w:proofErr w:type="spellStart"/>
            <w:r w:rsidRPr="002F73A1">
              <w:rPr>
                <w:szCs w:val="18"/>
                <w:lang w:val="en-US"/>
              </w:rPr>
              <w:t>Ramez</w:t>
            </w:r>
            <w:proofErr w:type="spellEnd"/>
            <w:r w:rsidRPr="002F73A1">
              <w:rPr>
                <w:szCs w:val="18"/>
                <w:lang w:val="en-US"/>
              </w:rPr>
              <w:t xml:space="preserve"> A </w:t>
            </w:r>
            <w:proofErr w:type="spellStart"/>
            <w:r w:rsidRPr="002F73A1">
              <w:rPr>
                <w:szCs w:val="18"/>
                <w:lang w:val="en-US"/>
              </w:rPr>
              <w:t>Elmasri</w:t>
            </w:r>
            <w:proofErr w:type="spellEnd"/>
            <w:r w:rsidRPr="002F73A1">
              <w:rPr>
                <w:szCs w:val="18"/>
                <w:lang w:val="en-US"/>
              </w:rPr>
              <w:t xml:space="preserve">, </w:t>
            </w:r>
            <w:proofErr w:type="spellStart"/>
            <w:r w:rsidRPr="002F73A1">
              <w:rPr>
                <w:szCs w:val="18"/>
                <w:lang w:val="en-US"/>
              </w:rPr>
              <w:t>Shamkant</w:t>
            </w:r>
            <w:proofErr w:type="spellEnd"/>
            <w:r w:rsidRPr="002F73A1">
              <w:rPr>
                <w:szCs w:val="18"/>
                <w:lang w:val="en-US"/>
              </w:rPr>
              <w:t xml:space="preserve"> B </w:t>
            </w:r>
            <w:proofErr w:type="spellStart"/>
            <w:r w:rsidRPr="002F73A1">
              <w:rPr>
                <w:szCs w:val="18"/>
                <w:lang w:val="en-US"/>
              </w:rPr>
              <w:t>Navathe</w:t>
            </w:r>
            <w:proofErr w:type="spellEnd"/>
            <w:r w:rsidRPr="002F73A1">
              <w:rPr>
                <w:szCs w:val="18"/>
                <w:lang w:val="en-US"/>
              </w:rPr>
              <w:t xml:space="preserve">, Fundamentals of database systems, </w:t>
            </w:r>
            <w:r w:rsidR="00410C54">
              <w:rPr>
                <w:szCs w:val="18"/>
                <w:lang w:val="en-US"/>
              </w:rPr>
              <w:t xml:space="preserve">Boston, Pearson, </w:t>
            </w:r>
            <w:r w:rsidRPr="002F73A1">
              <w:rPr>
                <w:szCs w:val="18"/>
                <w:lang w:val="en-US"/>
              </w:rPr>
              <w:t>2007.</w:t>
            </w:r>
          </w:p>
          <w:p w14:paraId="7DACF957" w14:textId="77777777" w:rsidR="006F01A6" w:rsidRPr="002F73A1" w:rsidRDefault="002F73A1" w:rsidP="00410C54">
            <w:pPr>
              <w:numPr>
                <w:ilvl w:val="0"/>
                <w:numId w:val="9"/>
              </w:numPr>
              <w:tabs>
                <w:tab w:val="clear" w:pos="720"/>
                <w:tab w:val="num" w:pos="366"/>
              </w:tabs>
              <w:ind w:left="366" w:hanging="366"/>
              <w:rPr>
                <w:szCs w:val="18"/>
              </w:rPr>
            </w:pPr>
            <w:r w:rsidRPr="002F73A1">
              <w:rPr>
                <w:szCs w:val="18"/>
                <w:lang w:val="en-US"/>
              </w:rPr>
              <w:t xml:space="preserve">Jeffrey D. Ullman, Jennifer </w:t>
            </w:r>
            <w:proofErr w:type="spellStart"/>
            <w:r w:rsidRPr="002F73A1">
              <w:rPr>
                <w:szCs w:val="18"/>
                <w:lang w:val="en-US"/>
              </w:rPr>
              <w:t>Widom</w:t>
            </w:r>
            <w:proofErr w:type="spellEnd"/>
            <w:r w:rsidRPr="002F73A1">
              <w:rPr>
                <w:szCs w:val="18"/>
                <w:lang w:val="en-US"/>
              </w:rPr>
              <w:t xml:space="preserve">. A first course in database systems. </w:t>
            </w:r>
            <w:r w:rsidRPr="002F73A1">
              <w:rPr>
                <w:szCs w:val="18"/>
              </w:rPr>
              <w:t xml:space="preserve">Upper </w:t>
            </w:r>
            <w:proofErr w:type="spellStart"/>
            <w:r w:rsidRPr="002F73A1">
              <w:rPr>
                <w:szCs w:val="18"/>
              </w:rPr>
              <w:t>Saddle</w:t>
            </w:r>
            <w:proofErr w:type="spellEnd"/>
            <w:r w:rsidRPr="002F73A1">
              <w:rPr>
                <w:szCs w:val="18"/>
              </w:rPr>
              <w:t xml:space="preserve"> River, </w:t>
            </w:r>
            <w:proofErr w:type="spellStart"/>
            <w:r w:rsidRPr="002F73A1">
              <w:rPr>
                <w:szCs w:val="18"/>
              </w:rPr>
              <w:t>Prentice</w:t>
            </w:r>
            <w:proofErr w:type="spellEnd"/>
            <w:r w:rsidRPr="002F73A1">
              <w:rPr>
                <w:szCs w:val="18"/>
              </w:rPr>
              <w:t xml:space="preserve"> Hall, 1997.</w:t>
            </w:r>
          </w:p>
          <w:p w14:paraId="6FE67597" w14:textId="77777777" w:rsidR="006F01A6" w:rsidRPr="0013356B" w:rsidRDefault="0013356B" w:rsidP="002F73A1">
            <w:pPr>
              <w:numPr>
                <w:ilvl w:val="0"/>
                <w:numId w:val="9"/>
              </w:numPr>
              <w:tabs>
                <w:tab w:val="clear" w:pos="720"/>
                <w:tab w:val="num" w:pos="366"/>
              </w:tabs>
              <w:ind w:left="577" w:hanging="567"/>
              <w:rPr>
                <w:szCs w:val="18"/>
              </w:rPr>
            </w:pPr>
            <w:r w:rsidRPr="0013356B">
              <w:rPr>
                <w:szCs w:val="18"/>
              </w:rPr>
              <w:t>Dokumentacja systemu zarządzania bazą danych.</w:t>
            </w:r>
          </w:p>
          <w:p w14:paraId="773A0CC6" w14:textId="77777777" w:rsidR="006F01A6" w:rsidRPr="00874AAA" w:rsidRDefault="006F01A6"/>
          <w:p w14:paraId="09090FEE" w14:textId="77777777" w:rsidR="002B5912" w:rsidRPr="005803E3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14:paraId="3BB4C4A6" w14:textId="77777777" w:rsidR="005803E3" w:rsidRPr="00410C54" w:rsidRDefault="00410C54" w:rsidP="00410C54">
            <w:pPr>
              <w:numPr>
                <w:ilvl w:val="0"/>
                <w:numId w:val="10"/>
              </w:numPr>
              <w:tabs>
                <w:tab w:val="clear" w:pos="730"/>
                <w:tab w:val="num" w:pos="366"/>
              </w:tabs>
              <w:ind w:left="577" w:hanging="567"/>
              <w:rPr>
                <w:szCs w:val="18"/>
              </w:rPr>
            </w:pPr>
            <w:r w:rsidRPr="001E0322">
              <w:rPr>
                <w:lang w:val="en-US" w:eastAsia="pl-PL"/>
              </w:rPr>
              <w:t>C. J. Date. An introduction to database systems. Boston: Pearson Addison Wesley</w:t>
            </w:r>
            <w:r>
              <w:rPr>
                <w:lang w:val="en-US" w:eastAsia="pl-PL"/>
              </w:rPr>
              <w:t xml:space="preserve">, </w:t>
            </w:r>
            <w:r w:rsidRPr="001E0322">
              <w:rPr>
                <w:lang w:val="en-US" w:eastAsia="pl-PL"/>
              </w:rPr>
              <w:t>2004</w:t>
            </w:r>
            <w:r>
              <w:rPr>
                <w:lang w:val="en-US" w:eastAsia="pl-PL"/>
              </w:rPr>
              <w:t>.</w:t>
            </w:r>
          </w:p>
          <w:p w14:paraId="20E8EE12" w14:textId="77777777" w:rsidR="002B5912" w:rsidRDefault="002B5912" w:rsidP="00445A01">
            <w:pPr>
              <w:ind w:left="10"/>
            </w:pPr>
          </w:p>
        </w:tc>
      </w:tr>
      <w:tr w:rsidR="009A3831" w14:paraId="75F97A1E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DD6F09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5E3A5985" w14:textId="77777777" w:rsidTr="00D03241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EC688" w14:textId="77777777" w:rsidR="0013356B" w:rsidRPr="00C5245C" w:rsidRDefault="0013356B" w:rsidP="0013356B">
            <w:pPr>
              <w:snapToGrid w:val="0"/>
              <w:ind w:left="360"/>
              <w:rPr>
                <w:bCs/>
              </w:rPr>
            </w:pPr>
            <w:r>
              <w:rPr>
                <w:bCs/>
              </w:rPr>
              <w:t xml:space="preserve">Michał Jarema, </w:t>
            </w:r>
            <w:hyperlink r:id="rId11" w:history="1">
              <w:r w:rsidR="00A35A5E" w:rsidRPr="00F56DDB">
                <w:rPr>
                  <w:rStyle w:val="Hipercze"/>
                  <w:bCs/>
                </w:rPr>
                <w:t>michal.jarema@pwr.edu.pl</w:t>
              </w:r>
            </w:hyperlink>
            <w:r w:rsidR="00A35A5E">
              <w:rPr>
                <w:bCs/>
              </w:rPr>
              <w:t xml:space="preserve"> </w:t>
            </w:r>
          </w:p>
          <w:p w14:paraId="5DA35680" w14:textId="77777777" w:rsidR="009A3831" w:rsidRPr="00813723" w:rsidRDefault="0013356B" w:rsidP="0013356B">
            <w:pPr>
              <w:snapToGrid w:val="0"/>
              <w:ind w:left="360"/>
              <w:rPr>
                <w:b/>
                <w:bCs/>
              </w:rPr>
            </w:pPr>
            <w:r>
              <w:rPr>
                <w:bCs/>
                <w:lang w:val="en-US"/>
              </w:rPr>
              <w:t>Maria</w:t>
            </w:r>
            <w:r w:rsidRPr="00C5245C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 xml:space="preserve">Galant-Pater, </w:t>
            </w:r>
            <w:hyperlink r:id="rId12" w:history="1">
              <w:r w:rsidR="00A35A5E" w:rsidRPr="00F56DDB">
                <w:rPr>
                  <w:rStyle w:val="Hipercze"/>
                  <w:bCs/>
                  <w:lang w:val="en-US"/>
                </w:rPr>
                <w:t>maria.galant-pater@pwr.edu.pl</w:t>
              </w:r>
            </w:hyperlink>
            <w:r w:rsidR="00A35A5E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 xml:space="preserve"> (</w:t>
            </w:r>
            <w:proofErr w:type="spellStart"/>
            <w:r>
              <w:rPr>
                <w:bCs/>
                <w:lang w:val="en-US"/>
              </w:rPr>
              <w:t>konsultant</w:t>
            </w:r>
            <w:proofErr w:type="spellEnd"/>
            <w:r>
              <w:rPr>
                <w:bCs/>
                <w:lang w:val="en-US"/>
              </w:rPr>
              <w:t>)</w:t>
            </w:r>
          </w:p>
        </w:tc>
      </w:tr>
    </w:tbl>
    <w:p w14:paraId="7F89282B" w14:textId="77777777" w:rsidR="00222C2A" w:rsidRDefault="00222C2A" w:rsidP="00EF2200">
      <w:pPr>
        <w:pStyle w:val="Nagwek3"/>
        <w:numPr>
          <w:ilvl w:val="0"/>
          <w:numId w:val="0"/>
        </w:numPr>
        <w:jc w:val="left"/>
      </w:pPr>
    </w:p>
    <w:p w14:paraId="4BD6E631" w14:textId="77777777" w:rsidR="00222C2A" w:rsidRDefault="00222C2A">
      <w:pPr>
        <w:suppressAutoHyphens w:val="0"/>
        <w:rPr>
          <w:b/>
          <w:bCs/>
        </w:rPr>
      </w:pPr>
    </w:p>
    <w:sectPr w:rsidR="00222C2A" w:rsidSect="00D03241">
      <w:footerReference w:type="default" r:id="rId13"/>
      <w:pgSz w:w="11906" w:h="16838"/>
      <w:pgMar w:top="1418" w:right="1418" w:bottom="1135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D5FE0E" w14:textId="77777777" w:rsidR="00FE78DD" w:rsidRDefault="00FE78DD">
      <w:r>
        <w:separator/>
      </w:r>
    </w:p>
  </w:endnote>
  <w:endnote w:type="continuationSeparator" w:id="0">
    <w:p w14:paraId="30E6AFD7" w14:textId="77777777" w:rsidR="00FE78DD" w:rsidRDefault="00FE7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919D0" w14:textId="77777777" w:rsidR="00774647" w:rsidRDefault="0077464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33F067" w14:textId="77777777" w:rsidR="00FE78DD" w:rsidRDefault="00FE78DD">
      <w:r>
        <w:separator/>
      </w:r>
    </w:p>
  </w:footnote>
  <w:footnote w:type="continuationSeparator" w:id="0">
    <w:p w14:paraId="68F79B04" w14:textId="77777777" w:rsidR="00FE78DD" w:rsidRDefault="00FE78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3FB"/>
    <w:rsid w:val="00013CF7"/>
    <w:rsid w:val="00014640"/>
    <w:rsid w:val="000156A0"/>
    <w:rsid w:val="00034144"/>
    <w:rsid w:val="00036DC7"/>
    <w:rsid w:val="00041381"/>
    <w:rsid w:val="00054669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E365C"/>
    <w:rsid w:val="000F09DA"/>
    <w:rsid w:val="000F3A10"/>
    <w:rsid w:val="0010677A"/>
    <w:rsid w:val="00112BB5"/>
    <w:rsid w:val="00113B15"/>
    <w:rsid w:val="00114204"/>
    <w:rsid w:val="00121FE8"/>
    <w:rsid w:val="00126B93"/>
    <w:rsid w:val="00126D92"/>
    <w:rsid w:val="0013356B"/>
    <w:rsid w:val="00157016"/>
    <w:rsid w:val="0016135A"/>
    <w:rsid w:val="00161417"/>
    <w:rsid w:val="00173D2B"/>
    <w:rsid w:val="00182C94"/>
    <w:rsid w:val="00193412"/>
    <w:rsid w:val="00195696"/>
    <w:rsid w:val="00195F9F"/>
    <w:rsid w:val="001A43C0"/>
    <w:rsid w:val="001B6B2D"/>
    <w:rsid w:val="001C5080"/>
    <w:rsid w:val="001D58E2"/>
    <w:rsid w:val="001E0D88"/>
    <w:rsid w:val="0020624E"/>
    <w:rsid w:val="0021066E"/>
    <w:rsid w:val="00216C3F"/>
    <w:rsid w:val="00221A54"/>
    <w:rsid w:val="00222C2A"/>
    <w:rsid w:val="0023230F"/>
    <w:rsid w:val="00233BA2"/>
    <w:rsid w:val="00236A6A"/>
    <w:rsid w:val="00237DB0"/>
    <w:rsid w:val="00247E22"/>
    <w:rsid w:val="00250319"/>
    <w:rsid w:val="00252DBF"/>
    <w:rsid w:val="00292BFC"/>
    <w:rsid w:val="002A358C"/>
    <w:rsid w:val="002B2B29"/>
    <w:rsid w:val="002B5912"/>
    <w:rsid w:val="002C13D6"/>
    <w:rsid w:val="002C4A38"/>
    <w:rsid w:val="002D7FF3"/>
    <w:rsid w:val="002E286E"/>
    <w:rsid w:val="002F46F4"/>
    <w:rsid w:val="002F5A3D"/>
    <w:rsid w:val="002F73A1"/>
    <w:rsid w:val="003013A2"/>
    <w:rsid w:val="00312640"/>
    <w:rsid w:val="00330D51"/>
    <w:rsid w:val="003325BF"/>
    <w:rsid w:val="0033626A"/>
    <w:rsid w:val="00361AB9"/>
    <w:rsid w:val="00373B5B"/>
    <w:rsid w:val="003810E9"/>
    <w:rsid w:val="00390B75"/>
    <w:rsid w:val="0039623C"/>
    <w:rsid w:val="003B0A30"/>
    <w:rsid w:val="003C37E7"/>
    <w:rsid w:val="003C650C"/>
    <w:rsid w:val="003F183E"/>
    <w:rsid w:val="003F5F77"/>
    <w:rsid w:val="00407B87"/>
    <w:rsid w:val="00410C54"/>
    <w:rsid w:val="00417262"/>
    <w:rsid w:val="00434D81"/>
    <w:rsid w:val="00440E29"/>
    <w:rsid w:val="00445A01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C4B53"/>
    <w:rsid w:val="004D36CA"/>
    <w:rsid w:val="004D7607"/>
    <w:rsid w:val="005030BB"/>
    <w:rsid w:val="0050644A"/>
    <w:rsid w:val="005454F1"/>
    <w:rsid w:val="00546AA8"/>
    <w:rsid w:val="005475EE"/>
    <w:rsid w:val="00556547"/>
    <w:rsid w:val="00562C35"/>
    <w:rsid w:val="00562E32"/>
    <w:rsid w:val="005732CA"/>
    <w:rsid w:val="005803E3"/>
    <w:rsid w:val="005813EF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5D2225"/>
    <w:rsid w:val="00602FF4"/>
    <w:rsid w:val="00603641"/>
    <w:rsid w:val="00603C29"/>
    <w:rsid w:val="00621B56"/>
    <w:rsid w:val="00663BA2"/>
    <w:rsid w:val="006858A7"/>
    <w:rsid w:val="006B0D90"/>
    <w:rsid w:val="006B2173"/>
    <w:rsid w:val="006C64BB"/>
    <w:rsid w:val="006D0380"/>
    <w:rsid w:val="006D53FB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513C4"/>
    <w:rsid w:val="00761124"/>
    <w:rsid w:val="00765B5D"/>
    <w:rsid w:val="00774647"/>
    <w:rsid w:val="00794A39"/>
    <w:rsid w:val="007B30F9"/>
    <w:rsid w:val="007C6787"/>
    <w:rsid w:val="007C72CA"/>
    <w:rsid w:val="007D1760"/>
    <w:rsid w:val="007D46F8"/>
    <w:rsid w:val="007D5C79"/>
    <w:rsid w:val="007F3FCA"/>
    <w:rsid w:val="007F7B9A"/>
    <w:rsid w:val="008011DB"/>
    <w:rsid w:val="008112FE"/>
    <w:rsid w:val="00813723"/>
    <w:rsid w:val="0085533D"/>
    <w:rsid w:val="008730C1"/>
    <w:rsid w:val="00874AAA"/>
    <w:rsid w:val="00875BE6"/>
    <w:rsid w:val="008A0AE7"/>
    <w:rsid w:val="008B3399"/>
    <w:rsid w:val="008B3F25"/>
    <w:rsid w:val="008C1EA7"/>
    <w:rsid w:val="008C3907"/>
    <w:rsid w:val="008C4D57"/>
    <w:rsid w:val="008E7CA6"/>
    <w:rsid w:val="008F1AD2"/>
    <w:rsid w:val="008F5F86"/>
    <w:rsid w:val="00915194"/>
    <w:rsid w:val="00937508"/>
    <w:rsid w:val="009639EB"/>
    <w:rsid w:val="00965E7F"/>
    <w:rsid w:val="0096719C"/>
    <w:rsid w:val="009752AF"/>
    <w:rsid w:val="00977663"/>
    <w:rsid w:val="00990D32"/>
    <w:rsid w:val="009A33BF"/>
    <w:rsid w:val="009A3831"/>
    <w:rsid w:val="009B74F0"/>
    <w:rsid w:val="009D1F56"/>
    <w:rsid w:val="009D49C5"/>
    <w:rsid w:val="009E23F5"/>
    <w:rsid w:val="009E431C"/>
    <w:rsid w:val="009F3B76"/>
    <w:rsid w:val="00A12397"/>
    <w:rsid w:val="00A12B4B"/>
    <w:rsid w:val="00A309E9"/>
    <w:rsid w:val="00A35A5E"/>
    <w:rsid w:val="00A405D5"/>
    <w:rsid w:val="00A677CF"/>
    <w:rsid w:val="00A73274"/>
    <w:rsid w:val="00A7603E"/>
    <w:rsid w:val="00A83830"/>
    <w:rsid w:val="00AA1C24"/>
    <w:rsid w:val="00AA4D2B"/>
    <w:rsid w:val="00AB33CE"/>
    <w:rsid w:val="00AB78D3"/>
    <w:rsid w:val="00AC0C11"/>
    <w:rsid w:val="00AC4224"/>
    <w:rsid w:val="00AD191C"/>
    <w:rsid w:val="00AD643A"/>
    <w:rsid w:val="00B03744"/>
    <w:rsid w:val="00B1282C"/>
    <w:rsid w:val="00B3200B"/>
    <w:rsid w:val="00B3552F"/>
    <w:rsid w:val="00B43849"/>
    <w:rsid w:val="00B4771F"/>
    <w:rsid w:val="00B47D1F"/>
    <w:rsid w:val="00B53E01"/>
    <w:rsid w:val="00B67DBD"/>
    <w:rsid w:val="00B721DE"/>
    <w:rsid w:val="00B972A9"/>
    <w:rsid w:val="00B975A9"/>
    <w:rsid w:val="00BA26EE"/>
    <w:rsid w:val="00BE27A3"/>
    <w:rsid w:val="00BF38AF"/>
    <w:rsid w:val="00C1459D"/>
    <w:rsid w:val="00C16DC6"/>
    <w:rsid w:val="00C24AE7"/>
    <w:rsid w:val="00C35AC8"/>
    <w:rsid w:val="00C3697A"/>
    <w:rsid w:val="00C40469"/>
    <w:rsid w:val="00C42A10"/>
    <w:rsid w:val="00C44F4D"/>
    <w:rsid w:val="00C45CB2"/>
    <w:rsid w:val="00C54939"/>
    <w:rsid w:val="00C84573"/>
    <w:rsid w:val="00C87AD1"/>
    <w:rsid w:val="00CA5C4D"/>
    <w:rsid w:val="00CB759A"/>
    <w:rsid w:val="00CC204D"/>
    <w:rsid w:val="00CD029D"/>
    <w:rsid w:val="00CE0349"/>
    <w:rsid w:val="00D03241"/>
    <w:rsid w:val="00D05E25"/>
    <w:rsid w:val="00D10320"/>
    <w:rsid w:val="00D20755"/>
    <w:rsid w:val="00D332B9"/>
    <w:rsid w:val="00D376AB"/>
    <w:rsid w:val="00D432A0"/>
    <w:rsid w:val="00D552A5"/>
    <w:rsid w:val="00D76C38"/>
    <w:rsid w:val="00D81453"/>
    <w:rsid w:val="00DA2E73"/>
    <w:rsid w:val="00DA525E"/>
    <w:rsid w:val="00DB58D8"/>
    <w:rsid w:val="00DB6B2B"/>
    <w:rsid w:val="00DB7C62"/>
    <w:rsid w:val="00DC16A5"/>
    <w:rsid w:val="00DC5082"/>
    <w:rsid w:val="00E022A7"/>
    <w:rsid w:val="00E051BD"/>
    <w:rsid w:val="00E40C64"/>
    <w:rsid w:val="00E4235B"/>
    <w:rsid w:val="00E52DD3"/>
    <w:rsid w:val="00E5380C"/>
    <w:rsid w:val="00E53CC2"/>
    <w:rsid w:val="00E646A1"/>
    <w:rsid w:val="00E76872"/>
    <w:rsid w:val="00E80837"/>
    <w:rsid w:val="00EB330B"/>
    <w:rsid w:val="00EB41AE"/>
    <w:rsid w:val="00EC279C"/>
    <w:rsid w:val="00ED0D2C"/>
    <w:rsid w:val="00ED2914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33A26"/>
    <w:rsid w:val="00F4058A"/>
    <w:rsid w:val="00F516A0"/>
    <w:rsid w:val="00F60A81"/>
    <w:rsid w:val="00F62928"/>
    <w:rsid w:val="00F64B62"/>
    <w:rsid w:val="00F810B9"/>
    <w:rsid w:val="00F84BEE"/>
    <w:rsid w:val="00FB2632"/>
    <w:rsid w:val="00FB6142"/>
    <w:rsid w:val="00FC3901"/>
    <w:rsid w:val="00FE3600"/>
    <w:rsid w:val="00FE78DD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E5D0231"/>
  <w15:docId w15:val="{9A87A04C-3B8B-4737-9557-7005ABC05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styleId="Pogrubienie">
    <w:name w:val="Strong"/>
    <w:uiPriority w:val="22"/>
    <w:qFormat/>
    <w:rsid w:val="00FB61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aria.galant-pater@pwr.edu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ichal.jarema@pwr.edu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5E69A427F42A448F83596754659475" ma:contentTypeVersion="10" ma:contentTypeDescription="Utwórz nowy dokument." ma:contentTypeScope="" ma:versionID="75e514b34fab4a616f97b1cdcbfb10d1">
  <xsd:schema xmlns:xsd="http://www.w3.org/2001/XMLSchema" xmlns:xs="http://www.w3.org/2001/XMLSchema" xmlns:p="http://schemas.microsoft.com/office/2006/metadata/properties" xmlns:ns2="ac941f9f-4661-4c8c-b32b-69ba617b3626" xmlns:ns3="e8ecd239-2003-43d4-b8d7-9642b045e9cf" targetNamespace="http://schemas.microsoft.com/office/2006/metadata/properties" ma:root="true" ma:fieldsID="f4a0eec5eac9915800fa099c8b01630c" ns2:_="" ns3:_="">
    <xsd:import namespace="ac941f9f-4661-4c8c-b32b-69ba617b3626"/>
    <xsd:import namespace="e8ecd239-2003-43d4-b8d7-9642b045e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41f9f-4661-4c8c-b32b-69ba617b36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ecd239-2003-43d4-b8d7-9642b045e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D7D63CD7-D41D-47AA-9215-9765242B4A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941f9f-4661-4c8c-b32b-69ba617b3626"/>
    <ds:schemaRef ds:uri="e8ecd239-2003-43d4-b8d7-9642b045e9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B5B6EC-8CBC-487D-B704-6DB07E7F20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F7F43A-6D4B-4FAF-A4F5-9A28FF680B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D2C689F-1C7A-47E6-B31D-73E60370E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2984</TotalTime>
  <Pages>4</Pages>
  <Words>976</Words>
  <Characters>5856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6819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MGP</cp:lastModifiedBy>
  <cp:revision>23</cp:revision>
  <cp:lastPrinted>2019-01-14T10:42:00Z</cp:lastPrinted>
  <dcterms:created xsi:type="dcterms:W3CDTF">2020-12-16T07:54:00Z</dcterms:created>
  <dcterms:modified xsi:type="dcterms:W3CDTF">2023-03-03T22:08:00Z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0x010100AF5E69A427F42A448F83596754659475</vt:lpwstr>
  </property>
</Properties>
</file>